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827" w:rsidRPr="009C65BD" w:rsidRDefault="00A74827" w:rsidP="00A774FF">
      <w:pPr>
        <w:pStyle w:val="31"/>
        <w:keepLines w:val="0"/>
        <w:spacing w:before="24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9C65BD">
        <w:rPr>
          <w:rFonts w:ascii="Times New Roman" w:eastAsia="Times New Roman" w:hAnsi="Times New Roman" w:cs="Times New Roman"/>
          <w:color w:val="auto"/>
          <w:lang w:eastAsia="ru-RU"/>
        </w:rPr>
        <w:t>ДОГОВОР №___________</w:t>
      </w:r>
      <w:r w:rsidR="00A774FF" w:rsidRPr="009C65BD">
        <w:rPr>
          <w:rFonts w:ascii="Times New Roman" w:eastAsia="Times New Roman" w:hAnsi="Times New Roman" w:cs="Times New Roman"/>
          <w:color w:val="auto"/>
          <w:lang w:eastAsia="ru-RU"/>
        </w:rPr>
        <w:t>___</w:t>
      </w:r>
    </w:p>
    <w:p w:rsidR="00A774FF" w:rsidRPr="009C65BD" w:rsidRDefault="0098233B" w:rsidP="00A774FF">
      <w:pPr>
        <w:jc w:val="center"/>
        <w:rPr>
          <w:rFonts w:cs="Times New Roman"/>
          <w:b/>
          <w:sz w:val="22"/>
          <w:szCs w:val="22"/>
        </w:rPr>
      </w:pPr>
      <w:r w:rsidRPr="009C65BD">
        <w:rPr>
          <w:rFonts w:cs="Times New Roman"/>
          <w:b/>
          <w:sz w:val="22"/>
          <w:szCs w:val="22"/>
        </w:rPr>
        <w:t>НА ОКАЗАНИЕ</w:t>
      </w:r>
      <w:r w:rsidR="00A74827" w:rsidRPr="009C65BD">
        <w:rPr>
          <w:rFonts w:cs="Times New Roman"/>
          <w:b/>
          <w:sz w:val="22"/>
          <w:szCs w:val="22"/>
        </w:rPr>
        <w:t xml:space="preserve"> УСЛУГ</w:t>
      </w:r>
    </w:p>
    <w:p w:rsidR="00A74827" w:rsidRPr="009C65BD" w:rsidRDefault="00A9433D" w:rsidP="00A774FF">
      <w:pPr>
        <w:jc w:val="center"/>
        <w:rPr>
          <w:rFonts w:cs="Times New Roman"/>
          <w:b/>
          <w:sz w:val="22"/>
          <w:szCs w:val="22"/>
        </w:rPr>
      </w:pPr>
      <w:r w:rsidRPr="009C65BD">
        <w:rPr>
          <w:rFonts w:cs="Times New Roman"/>
          <w:b/>
          <w:sz w:val="22"/>
          <w:szCs w:val="22"/>
        </w:rPr>
        <w:t xml:space="preserve">ПО </w:t>
      </w:r>
      <w:r w:rsidR="003D19FC" w:rsidRPr="009C65BD">
        <w:rPr>
          <w:rFonts w:cs="Times New Roman"/>
          <w:b/>
          <w:sz w:val="22"/>
          <w:szCs w:val="22"/>
        </w:rPr>
        <w:t xml:space="preserve">ВЕДЕНИЮ </w:t>
      </w:r>
      <w:r w:rsidR="00BF57C4">
        <w:rPr>
          <w:rFonts w:cs="Times New Roman"/>
          <w:b/>
          <w:sz w:val="22"/>
          <w:szCs w:val="22"/>
        </w:rPr>
        <w:t xml:space="preserve">СПРАВОЧНИКА МАТЕРИАЛОВ СИСТЕМЫ УПРАВЛЕНИЯ </w:t>
      </w:r>
      <w:r w:rsidR="00BF57C4">
        <w:rPr>
          <w:rFonts w:cs="Times New Roman"/>
          <w:b/>
          <w:sz w:val="22"/>
          <w:szCs w:val="22"/>
        </w:rPr>
        <w:br/>
      </w:r>
      <w:r w:rsidR="003D19FC" w:rsidRPr="009C65BD">
        <w:rPr>
          <w:rFonts w:cs="Times New Roman"/>
          <w:b/>
          <w:sz w:val="22"/>
          <w:szCs w:val="22"/>
        </w:rPr>
        <w:t>Н</w:t>
      </w:r>
      <w:r w:rsidR="00C66785" w:rsidRPr="009C65BD">
        <w:rPr>
          <w:rFonts w:cs="Times New Roman"/>
          <w:b/>
          <w:sz w:val="22"/>
          <w:szCs w:val="22"/>
        </w:rPr>
        <w:t>ОРМАТИВНО-СПРАВОЧНОЙ ИНФОРМАЦИИ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A74827" w:rsidRPr="009C65BD" w:rsidTr="00177D68">
        <w:tc>
          <w:tcPr>
            <w:tcW w:w="4678" w:type="dxa"/>
          </w:tcPr>
          <w:p w:rsidR="00A774FF" w:rsidRPr="009C65BD" w:rsidRDefault="00A774FF" w:rsidP="006D4E81">
            <w:pPr>
              <w:spacing w:after="240"/>
              <w:contextualSpacing/>
              <w:jc w:val="both"/>
              <w:rPr>
                <w:rFonts w:cs="Times New Roman"/>
                <w:b/>
              </w:rPr>
            </w:pPr>
          </w:p>
          <w:p w:rsidR="00A74827" w:rsidRPr="009C65BD" w:rsidRDefault="00A74827" w:rsidP="001A322B">
            <w:pPr>
              <w:spacing w:after="240"/>
              <w:contextualSpacing/>
              <w:jc w:val="both"/>
              <w:rPr>
                <w:rFonts w:cs="Times New Roman"/>
                <w:b/>
              </w:rPr>
            </w:pPr>
            <w:r w:rsidRPr="009C65BD">
              <w:rPr>
                <w:rFonts w:cs="Times New Roman"/>
                <w:b/>
              </w:rPr>
              <w:t xml:space="preserve">г. </w:t>
            </w:r>
            <w:r w:rsidR="001A322B">
              <w:rPr>
                <w:rFonts w:cs="Times New Roman"/>
                <w:b/>
              </w:rPr>
              <w:t>Нижний Новгород</w:t>
            </w:r>
            <w:r w:rsidR="00177D68">
              <w:rPr>
                <w:rFonts w:cs="Times New Roman"/>
                <w:b/>
              </w:rPr>
              <w:t xml:space="preserve">   </w:t>
            </w:r>
          </w:p>
        </w:tc>
        <w:tc>
          <w:tcPr>
            <w:tcW w:w="4961" w:type="dxa"/>
          </w:tcPr>
          <w:p w:rsidR="00A774FF" w:rsidRPr="009C65BD" w:rsidRDefault="00A774FF" w:rsidP="0098233B">
            <w:pPr>
              <w:spacing w:after="240"/>
              <w:ind w:left="-249"/>
              <w:contextualSpacing/>
              <w:jc w:val="right"/>
            </w:pPr>
          </w:p>
          <w:p w:rsidR="00A74827" w:rsidRPr="009C65BD" w:rsidRDefault="00857021" w:rsidP="00AA321D">
            <w:pPr>
              <w:spacing w:after="240"/>
              <w:ind w:left="-249"/>
              <w:contextualSpacing/>
              <w:jc w:val="both"/>
              <w:rPr>
                <w:rFonts w:cs="Times New Roman"/>
                <w:b/>
              </w:rPr>
            </w:pPr>
            <w:r w:rsidRPr="009C65BD">
              <w:t>«</w:t>
            </w:r>
            <w:r w:rsidR="00177D68">
              <w:t xml:space="preserve">                          </w:t>
            </w:r>
            <w:r w:rsidR="00AA321D">
              <w:t xml:space="preserve">  </w:t>
            </w:r>
            <w:r w:rsidR="00177D68">
              <w:t xml:space="preserve"> </w:t>
            </w:r>
            <w:r w:rsidR="00AA321D">
              <w:t>«</w:t>
            </w:r>
            <w:r w:rsidRPr="009C65BD">
              <w:t>____»____________20</w:t>
            </w:r>
            <w:r w:rsidR="00177D68">
              <w:t>17</w:t>
            </w:r>
            <w:r w:rsidRPr="009C65BD">
              <w:t>г.</w:t>
            </w:r>
          </w:p>
        </w:tc>
      </w:tr>
    </w:tbl>
    <w:p w:rsidR="00A74827" w:rsidRPr="009C65BD" w:rsidRDefault="00512FE5" w:rsidP="00512FE5">
      <w:pPr>
        <w:pStyle w:val="af0"/>
        <w:spacing w:befor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ПАО</w:t>
      </w:r>
      <w:r w:rsidR="0020247A" w:rsidRPr="009C65B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МРСК</w:t>
      </w:r>
      <w:r w:rsidR="0020247A" w:rsidRPr="009C65BD">
        <w:rPr>
          <w:rFonts w:ascii="Times New Roman" w:hAnsi="Times New Roman" w:cs="Times New Roman"/>
          <w:b/>
          <w:sz w:val="24"/>
          <w:szCs w:val="24"/>
        </w:rPr>
        <w:t xml:space="preserve"> Центра</w:t>
      </w:r>
      <w:r w:rsidR="003C21D6">
        <w:rPr>
          <w:rFonts w:ascii="Times New Roman" w:hAnsi="Times New Roman" w:cs="Times New Roman"/>
          <w:b/>
          <w:sz w:val="24"/>
          <w:szCs w:val="24"/>
        </w:rPr>
        <w:t xml:space="preserve"> и Приволжья</w:t>
      </w:r>
      <w:r w:rsidR="0020247A" w:rsidRPr="009C65BD">
        <w:rPr>
          <w:rFonts w:ascii="Times New Roman" w:hAnsi="Times New Roman" w:cs="Times New Roman"/>
          <w:b/>
          <w:sz w:val="24"/>
          <w:szCs w:val="24"/>
        </w:rPr>
        <w:t>»</w:t>
      </w:r>
      <w:r w:rsidR="0020247A" w:rsidRPr="009C65B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20247A" w:rsidRPr="009C65BD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="0020247A" w:rsidRPr="009C65BD">
        <w:rPr>
          <w:rFonts w:ascii="Times New Roman" w:hAnsi="Times New Roman" w:cs="Times New Roman"/>
          <w:sz w:val="24"/>
          <w:szCs w:val="24"/>
        </w:rPr>
        <w:t xml:space="preserve"> «Заказчик»,</w:t>
      </w:r>
      <w:r w:rsidR="0020247A" w:rsidRPr="009C65BD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4C1E65" w:rsidRPr="009C65BD">
        <w:rPr>
          <w:rFonts w:ascii="Times New Roman" w:hAnsi="Times New Roman" w:cs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 департамента</w:t>
      </w:r>
      <w:r w:rsidR="008403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57C4" w:rsidRPr="00BF57C4">
        <w:rPr>
          <w:rFonts w:ascii="Times New Roman" w:hAnsi="Times New Roman" w:cs="Times New Roman"/>
          <w:color w:val="000000"/>
          <w:sz w:val="24"/>
          <w:szCs w:val="24"/>
        </w:rPr>
        <w:t xml:space="preserve">корпоративных и технологических автоматизированных систем 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В.Н. Коровина</w:t>
      </w:r>
      <w:r w:rsidR="00E72F0A" w:rsidRPr="009C65BD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D62971" w:rsidRPr="00D62971">
        <w:rPr>
          <w:rFonts w:ascii="Times New Roman" w:hAnsi="Times New Roman" w:cs="Times New Roman"/>
          <w:sz w:val="24"/>
          <w:szCs w:val="24"/>
        </w:rPr>
        <w:t>Доверенности №</w:t>
      </w:r>
      <w:r>
        <w:rPr>
          <w:rFonts w:ascii="Times New Roman" w:hAnsi="Times New Roman" w:cs="Times New Roman"/>
          <w:sz w:val="24"/>
          <w:szCs w:val="24"/>
        </w:rPr>
        <w:t xml:space="preserve">35 </w:t>
      </w:r>
      <w:r w:rsidR="00D62971" w:rsidRPr="00D6297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09.01.2017</w:t>
      </w:r>
      <w:r w:rsidR="00D62971" w:rsidRPr="00D62971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2F0A" w:rsidRPr="009C65BD">
        <w:rPr>
          <w:rFonts w:ascii="Times New Roman" w:hAnsi="Times New Roman" w:cs="Times New Roman"/>
          <w:sz w:val="24"/>
        </w:rPr>
        <w:t>, с одной стороны,  и</w:t>
      </w:r>
      <w:r w:rsidR="0020247A" w:rsidRPr="009C65BD">
        <w:rPr>
          <w:rFonts w:ascii="Times New Roman" w:hAnsi="Times New Roman" w:cs="Times New Roman"/>
          <w:sz w:val="24"/>
          <w:szCs w:val="24"/>
        </w:rPr>
        <w:t xml:space="preserve"> </w:t>
      </w:r>
      <w:r w:rsidR="00EB4A6B">
        <w:rPr>
          <w:rFonts w:ascii="Times New Roman" w:hAnsi="Times New Roman" w:cs="Times New Roman"/>
          <w:b/>
          <w:sz w:val="24"/>
          <w:szCs w:val="24"/>
        </w:rPr>
        <w:t>________________</w:t>
      </w:r>
      <w:r w:rsidR="00756D1D" w:rsidRPr="009C65BD">
        <w:rPr>
          <w:rFonts w:ascii="Times New Roman" w:hAnsi="Times New Roman" w:cs="Times New Roman"/>
          <w:sz w:val="24"/>
          <w:szCs w:val="24"/>
        </w:rPr>
        <w:t xml:space="preserve"> именуемое в дальнейшем «Исполнитель», в лице </w:t>
      </w:r>
      <w:r w:rsidR="00EB4A6B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="00756D1D" w:rsidRPr="009C65B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6D1D" w:rsidRPr="009C65BD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EB4A6B">
        <w:rPr>
          <w:rFonts w:ascii="Times New Roman" w:hAnsi="Times New Roman" w:cs="Times New Roman"/>
          <w:sz w:val="24"/>
          <w:szCs w:val="24"/>
        </w:rPr>
        <w:t>_____________</w:t>
      </w:r>
      <w:r w:rsidR="0020247A" w:rsidRPr="009C65BD">
        <w:rPr>
          <w:rFonts w:ascii="Times New Roman" w:hAnsi="Times New Roman" w:cs="Times New Roman"/>
          <w:sz w:val="24"/>
          <w:szCs w:val="24"/>
        </w:rPr>
        <w:t>, с другой стороны, в дальнейшем именуемые «Стороны», заключили настоящий договор оказания услуг (далее – «Договор»), о нижеследующем:</w:t>
      </w:r>
    </w:p>
    <w:p w:rsidR="00641470" w:rsidRPr="009C65BD" w:rsidRDefault="00641470" w:rsidP="00641470"/>
    <w:p w:rsidR="00A74827" w:rsidRDefault="00A74827" w:rsidP="00641470">
      <w:pPr>
        <w:numPr>
          <w:ilvl w:val="0"/>
          <w:numId w:val="1"/>
        </w:numPr>
        <w:ind w:left="357" w:hanging="357"/>
        <w:jc w:val="center"/>
        <w:rPr>
          <w:rFonts w:cs="Times New Roman"/>
          <w:b/>
        </w:rPr>
      </w:pPr>
      <w:bookmarkStart w:id="0" w:name="_Ref342641718"/>
      <w:r w:rsidRPr="009C65BD">
        <w:rPr>
          <w:rFonts w:cs="Times New Roman"/>
          <w:b/>
        </w:rPr>
        <w:t>ПРЕДМЕТ</w:t>
      </w:r>
      <w:r w:rsidR="00542758" w:rsidRPr="009C65BD">
        <w:rPr>
          <w:rFonts w:cs="Times New Roman"/>
          <w:b/>
        </w:rPr>
        <w:t xml:space="preserve"> </w:t>
      </w:r>
      <w:r w:rsidRPr="009C65BD">
        <w:rPr>
          <w:rFonts w:cs="Times New Roman"/>
          <w:b/>
        </w:rPr>
        <w:t>ДОГОВОРА</w:t>
      </w:r>
      <w:bookmarkEnd w:id="0"/>
    </w:p>
    <w:p w:rsidR="00AA321D" w:rsidRPr="009C65BD" w:rsidRDefault="00AA321D" w:rsidP="00AA321D">
      <w:pPr>
        <w:ind w:left="357"/>
        <w:rPr>
          <w:rFonts w:cs="Times New Roman"/>
          <w:b/>
        </w:rPr>
      </w:pPr>
    </w:p>
    <w:p w:rsidR="00C07C70" w:rsidRPr="009C65BD" w:rsidRDefault="00C07C70" w:rsidP="00C07C70">
      <w:pPr>
        <w:numPr>
          <w:ilvl w:val="1"/>
          <w:numId w:val="1"/>
        </w:numPr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 xml:space="preserve">Исполнитель обязуется по заданию Заказчика оказать </w:t>
      </w:r>
      <w:r w:rsidR="00A774FF" w:rsidRPr="009C65BD">
        <w:t xml:space="preserve">услуги по ведению </w:t>
      </w:r>
      <w:r w:rsidR="00333FA2">
        <w:t xml:space="preserve">справочника материалов </w:t>
      </w:r>
      <w:r w:rsidR="00A774FF" w:rsidRPr="009C65BD">
        <w:t>системы управления нормативно-справочной информации</w:t>
      </w:r>
      <w:r w:rsidR="00A774FF" w:rsidRPr="009C65BD">
        <w:rPr>
          <w:bCs/>
        </w:rPr>
        <w:t xml:space="preserve"> (СУ НСИ) </w:t>
      </w:r>
      <w:r w:rsidR="003C21D6">
        <w:rPr>
          <w:bCs/>
        </w:rPr>
        <w:t>для нужд филиалов П</w:t>
      </w:r>
      <w:r w:rsidR="00A774FF" w:rsidRPr="009C65BD">
        <w:rPr>
          <w:bCs/>
        </w:rPr>
        <w:t>АО «МРСК Центра</w:t>
      </w:r>
      <w:r w:rsidR="003C21D6">
        <w:rPr>
          <w:bCs/>
        </w:rPr>
        <w:t xml:space="preserve"> и Приволжья</w:t>
      </w:r>
      <w:r w:rsidR="00A774FF" w:rsidRPr="009C65BD">
        <w:rPr>
          <w:bCs/>
        </w:rPr>
        <w:t>»</w:t>
      </w:r>
      <w:r w:rsidRPr="009C65BD">
        <w:rPr>
          <w:rFonts w:cs="Times New Roman"/>
        </w:rPr>
        <w:t>, согласно Перечня услуг (Приложение №</w:t>
      </w:r>
      <w:r w:rsidR="005A5B15" w:rsidRPr="009C65BD">
        <w:rPr>
          <w:rFonts w:cs="Times New Roman"/>
        </w:rPr>
        <w:t xml:space="preserve"> </w:t>
      </w:r>
      <w:r w:rsidRPr="009C65BD">
        <w:rPr>
          <w:rFonts w:cs="Times New Roman"/>
        </w:rPr>
        <w:t>1 к Договору), который является неотъемлемой частью Договора, а Зака</w:t>
      </w:r>
      <w:r w:rsidRPr="009C65BD">
        <w:rPr>
          <w:rFonts w:cs="Times New Roman"/>
        </w:rPr>
        <w:t>з</w:t>
      </w:r>
      <w:r w:rsidRPr="009C65BD">
        <w:rPr>
          <w:rFonts w:cs="Times New Roman"/>
        </w:rPr>
        <w:t>чик обязуется принять эти услуги и оплатить их.</w:t>
      </w:r>
    </w:p>
    <w:p w:rsidR="00D04E3B" w:rsidRDefault="00D04E3B" w:rsidP="00D04E3B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Объем и уровень услуг определен в Соглашении об уровне оказания услуг (Пр</w:t>
      </w:r>
      <w:r w:rsidRPr="009C65BD">
        <w:rPr>
          <w:rFonts w:cs="Times New Roman"/>
        </w:rPr>
        <w:t>и</w:t>
      </w:r>
      <w:r w:rsidRPr="009C65BD">
        <w:rPr>
          <w:rFonts w:cs="Times New Roman"/>
        </w:rPr>
        <w:t>ложение № 2 к Договору), которое является неотъемлемой частью Договора.</w:t>
      </w:r>
    </w:p>
    <w:p w:rsidR="00F53015" w:rsidRPr="009C65BD" w:rsidRDefault="00F53015" w:rsidP="00D04E3B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cs="Times New Roman"/>
        </w:rPr>
      </w:pPr>
      <w:r>
        <w:rPr>
          <w:rFonts w:cs="Times New Roman"/>
        </w:rPr>
        <w:t xml:space="preserve">Настоящий договор заключается для нужд филиалов ПАО «МРСК </w:t>
      </w:r>
      <w:r w:rsidRPr="009C65BD">
        <w:rPr>
          <w:bCs/>
        </w:rPr>
        <w:t>Центра</w:t>
      </w:r>
      <w:r>
        <w:rPr>
          <w:bCs/>
        </w:rPr>
        <w:t xml:space="preserve"> и Приволжья</w:t>
      </w:r>
      <w:r w:rsidRPr="009C65BD">
        <w:rPr>
          <w:bCs/>
        </w:rPr>
        <w:t>»</w:t>
      </w:r>
      <w:r>
        <w:rPr>
          <w:bCs/>
        </w:rPr>
        <w:t xml:space="preserve"> с распределением затрат согласно Приложения № 1А.</w:t>
      </w:r>
    </w:p>
    <w:p w:rsidR="00A74827" w:rsidRDefault="00A74827" w:rsidP="00641470">
      <w:pPr>
        <w:pStyle w:val="af2"/>
        <w:numPr>
          <w:ilvl w:val="0"/>
          <w:numId w:val="1"/>
        </w:numPr>
        <w:spacing w:before="240"/>
        <w:ind w:left="357" w:hanging="357"/>
        <w:jc w:val="center"/>
        <w:rPr>
          <w:rFonts w:cs="Times New Roman"/>
          <w:b/>
        </w:rPr>
      </w:pPr>
      <w:r w:rsidRPr="009C65BD">
        <w:rPr>
          <w:rFonts w:cs="Times New Roman"/>
          <w:b/>
        </w:rPr>
        <w:t>ПРАВА</w:t>
      </w:r>
      <w:r w:rsidR="00542758" w:rsidRPr="009C65BD">
        <w:rPr>
          <w:rFonts w:cs="Times New Roman"/>
          <w:b/>
        </w:rPr>
        <w:t xml:space="preserve"> </w:t>
      </w:r>
      <w:r w:rsidRPr="009C65BD">
        <w:rPr>
          <w:rFonts w:cs="Times New Roman"/>
          <w:b/>
        </w:rPr>
        <w:t>И ОБЯЗАННОСТИ СТОРОН</w:t>
      </w:r>
    </w:p>
    <w:p w:rsidR="00AA321D" w:rsidRPr="009C65BD" w:rsidRDefault="00AA321D" w:rsidP="00AA321D">
      <w:pPr>
        <w:pStyle w:val="af2"/>
        <w:spacing w:before="240"/>
        <w:ind w:left="357" w:firstLine="0"/>
        <w:rPr>
          <w:rFonts w:cs="Times New Roman"/>
          <w:b/>
        </w:rPr>
      </w:pPr>
    </w:p>
    <w:p w:rsidR="006316A6" w:rsidRPr="009C65BD" w:rsidRDefault="00A74827" w:rsidP="00A81AB9">
      <w:pPr>
        <w:pStyle w:val="a7"/>
        <w:numPr>
          <w:ilvl w:val="1"/>
          <w:numId w:val="6"/>
        </w:numPr>
        <w:tabs>
          <w:tab w:val="clear" w:pos="3240"/>
        </w:tabs>
        <w:spacing w:after="0"/>
        <w:ind w:left="0" w:firstLine="567"/>
        <w:contextualSpacing/>
        <w:rPr>
          <w:rFonts w:cs="Times New Roman"/>
          <w:b/>
        </w:rPr>
      </w:pPr>
      <w:r w:rsidRPr="009C65BD">
        <w:rPr>
          <w:rFonts w:cs="Times New Roman"/>
          <w:b/>
        </w:rPr>
        <w:t>Права и обязанности Исполнителя:</w:t>
      </w:r>
    </w:p>
    <w:p w:rsidR="000824AF" w:rsidRPr="009C65BD" w:rsidRDefault="000824AF" w:rsidP="000824AF">
      <w:pPr>
        <w:pStyle w:val="22"/>
        <w:numPr>
          <w:ilvl w:val="2"/>
          <w:numId w:val="2"/>
        </w:numPr>
        <w:tabs>
          <w:tab w:val="left" w:pos="0"/>
        </w:tabs>
        <w:spacing w:after="24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Исполнитель обязан оказать предусмотренные Договором услуги в соответствии со сроками, указанными в Приложении № 1 к Договору.</w:t>
      </w:r>
    </w:p>
    <w:p w:rsidR="00E151A6" w:rsidRPr="009C65BD" w:rsidRDefault="00A74827" w:rsidP="00641470">
      <w:pPr>
        <w:pStyle w:val="22"/>
        <w:numPr>
          <w:ilvl w:val="2"/>
          <w:numId w:val="2"/>
        </w:numPr>
        <w:tabs>
          <w:tab w:val="left" w:pos="0"/>
        </w:tabs>
        <w:spacing w:after="24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Исполнитель обязан оказывать услуги в соотве</w:t>
      </w:r>
      <w:r w:rsidR="00193CF3" w:rsidRPr="009C65BD">
        <w:rPr>
          <w:rFonts w:cs="Times New Roman"/>
        </w:rPr>
        <w:t>тствии с требованиями Заказчика:</w:t>
      </w:r>
    </w:p>
    <w:p w:rsidR="006316A6" w:rsidRPr="009C65BD" w:rsidRDefault="001218CB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193CF3" w:rsidRPr="009C65BD">
        <w:rPr>
          <w:rFonts w:cs="Times New Roman"/>
        </w:rPr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5A5B15" w:rsidRPr="009C65BD" w:rsidRDefault="002935A9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5A5B15" w:rsidRPr="009C65BD">
        <w:rPr>
          <w:rFonts w:cs="Times New Roman"/>
        </w:rPr>
        <w:t>объем и уровень услуг по ведению</w:t>
      </w:r>
      <w:r w:rsidR="00333FA2">
        <w:rPr>
          <w:rFonts w:cs="Times New Roman"/>
        </w:rPr>
        <w:t xml:space="preserve"> справочника</w:t>
      </w:r>
      <w:r w:rsidR="005A5B15" w:rsidRPr="009C65BD">
        <w:rPr>
          <w:rFonts w:cs="Times New Roman"/>
        </w:rPr>
        <w:t xml:space="preserve"> </w:t>
      </w:r>
      <w:r w:rsidR="00333FA2">
        <w:rPr>
          <w:rFonts w:cs="Times New Roman"/>
        </w:rPr>
        <w:t xml:space="preserve">материалов </w:t>
      </w:r>
      <w:r w:rsidR="005A5B15" w:rsidRPr="009C65BD">
        <w:rPr>
          <w:rFonts w:cs="Times New Roman"/>
        </w:rPr>
        <w:t>определен в Соглаш</w:t>
      </w:r>
      <w:r w:rsidR="005A5B15" w:rsidRPr="009C65BD">
        <w:rPr>
          <w:rFonts w:cs="Times New Roman"/>
        </w:rPr>
        <w:t>е</w:t>
      </w:r>
      <w:r w:rsidR="005A5B15" w:rsidRPr="009C65BD">
        <w:rPr>
          <w:rFonts w:cs="Times New Roman"/>
        </w:rPr>
        <w:t>нии об уровне оказания услуг (Приложение № 2 к Договору), которое является неотъемл</w:t>
      </w:r>
      <w:r w:rsidR="005A5B15" w:rsidRPr="009C65BD">
        <w:rPr>
          <w:rFonts w:cs="Times New Roman"/>
        </w:rPr>
        <w:t>е</w:t>
      </w:r>
      <w:r w:rsidR="005A5B15" w:rsidRPr="009C65BD">
        <w:rPr>
          <w:rFonts w:cs="Times New Roman"/>
        </w:rPr>
        <w:t>мой частью Договора.</w:t>
      </w:r>
    </w:p>
    <w:p w:rsidR="00EE2275" w:rsidRPr="009C65BD" w:rsidRDefault="002935A9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EE2275" w:rsidRPr="009C65BD">
        <w:rPr>
          <w:rFonts w:cs="Times New Roman"/>
        </w:rPr>
        <w:t>результатом оказанных услуг дол</w:t>
      </w:r>
      <w:r w:rsidR="006D1ACB" w:rsidRPr="009C65BD">
        <w:rPr>
          <w:rFonts w:cs="Times New Roman"/>
        </w:rPr>
        <w:t>жен является итоговый документ –</w:t>
      </w:r>
      <w:r w:rsidR="00EE2275" w:rsidRPr="009C65BD">
        <w:rPr>
          <w:rFonts w:cs="Times New Roman"/>
        </w:rPr>
        <w:t xml:space="preserve"> Отчет об ок</w:t>
      </w:r>
      <w:r w:rsidR="00EE2275" w:rsidRPr="009C65BD">
        <w:rPr>
          <w:rFonts w:cs="Times New Roman"/>
        </w:rPr>
        <w:t>а</w:t>
      </w:r>
      <w:r w:rsidR="00EE2275" w:rsidRPr="009C65BD">
        <w:rPr>
          <w:rFonts w:cs="Times New Roman"/>
        </w:rPr>
        <w:t>занных услугах (</w:t>
      </w:r>
      <w:r w:rsidR="0023051B" w:rsidRPr="00104319">
        <w:rPr>
          <w:rFonts w:cs="Times New Roman"/>
        </w:rPr>
        <w:t xml:space="preserve">Приложение № </w:t>
      </w:r>
      <w:r w:rsidR="00104319">
        <w:rPr>
          <w:rFonts w:cs="Times New Roman"/>
        </w:rPr>
        <w:t>3</w:t>
      </w:r>
      <w:r w:rsidR="0023051B" w:rsidRPr="009C65BD">
        <w:rPr>
          <w:rFonts w:cs="Times New Roman"/>
        </w:rPr>
        <w:t xml:space="preserve"> к Договору</w:t>
      </w:r>
      <w:r w:rsidR="00EE2275" w:rsidRPr="009C65BD">
        <w:rPr>
          <w:rFonts w:cs="Times New Roman"/>
        </w:rPr>
        <w:t>),</w:t>
      </w:r>
    </w:p>
    <w:p w:rsidR="00A9090C" w:rsidRPr="009C65BD" w:rsidRDefault="00EE2275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результаты оказания услуг должны быть понятными Заказчику, не допускается их двусмысленное понимание и толкование.</w:t>
      </w:r>
    </w:p>
    <w:p w:rsidR="006D1ACB" w:rsidRPr="009C65BD" w:rsidRDefault="006D1ACB" w:rsidP="006D1ACB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t>Исполнитель обязан не позднее 5 (пяти) календарных дней с момента оконч</w:t>
      </w:r>
      <w:r w:rsidRPr="009C65BD">
        <w:t>а</w:t>
      </w:r>
      <w:r w:rsidRPr="009C65BD">
        <w:t xml:space="preserve">ния отчетного периода (календарный месяц), предоставить Заказчику Акт </w:t>
      </w:r>
      <w:r w:rsidR="00F0621F" w:rsidRPr="009C65BD">
        <w:t>об</w:t>
      </w:r>
      <w:r w:rsidRPr="009C65BD">
        <w:t xml:space="preserve"> оказанных услуг</w:t>
      </w:r>
      <w:r w:rsidR="00F0621F" w:rsidRPr="009C65BD">
        <w:t>ах</w:t>
      </w:r>
      <w:r w:rsidRPr="009C65BD">
        <w:t xml:space="preserve"> по форме </w:t>
      </w:r>
      <w:r w:rsidRPr="00104319">
        <w:t xml:space="preserve">Приложения № </w:t>
      </w:r>
      <w:r w:rsidR="00104319">
        <w:t>4</w:t>
      </w:r>
      <w:r w:rsidRPr="009C65BD">
        <w:t xml:space="preserve"> к Договору, Счет-фактуру, оформленную по форме и в сроки в соответствии с действующим законодательством Российской Федерации (ст. 168 и ст.169 Налогового кодекса Российской Федерации) и Отчеты об оказанных услугах по форме Приложения № </w:t>
      </w:r>
      <w:r w:rsidR="00104319">
        <w:t>3</w:t>
      </w:r>
      <w:r w:rsidRPr="009C65BD">
        <w:t xml:space="preserve"> к Договору.</w:t>
      </w:r>
    </w:p>
    <w:p w:rsidR="00EE2275" w:rsidRPr="009C65BD" w:rsidRDefault="00EE2275" w:rsidP="00EE2275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  <w:rPr>
          <w:rFonts w:cs="Times New Roman"/>
        </w:rPr>
      </w:pPr>
      <w:r w:rsidRPr="009C65BD">
        <w:t>Исполнитель вправе привлекать к оказанию услуг по Договору третьих лиц (соисполнителей) по согласованию с Заказчиком, при этом Исполнитель несет ответстве</w:t>
      </w:r>
      <w:r w:rsidRPr="009C65BD">
        <w:t>н</w:t>
      </w:r>
      <w:r w:rsidRPr="009C65BD">
        <w:t>ность перед Заказчиком за неисполнение или ненадлежащее исполнение обязательств тр</w:t>
      </w:r>
      <w:r w:rsidRPr="009C65BD">
        <w:t>е</w:t>
      </w:r>
      <w:r w:rsidRPr="009C65BD">
        <w:t>тьими лицами (соисполнителями).</w:t>
      </w:r>
    </w:p>
    <w:p w:rsidR="00122CDA" w:rsidRPr="009C65BD" w:rsidRDefault="00122CDA" w:rsidP="00122CDA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lastRenderedPageBreak/>
        <w:t xml:space="preserve"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="00255FAB" w:rsidRPr="009C65BD">
        <w:t xml:space="preserve">Приложения № </w:t>
      </w:r>
      <w:r w:rsidR="00F154EC">
        <w:t>5</w:t>
      </w:r>
      <w:r w:rsidRPr="009C65BD">
        <w:t xml:space="preserve"> к Договору, с предоставлением соответствующих заверенных копий по</w:t>
      </w:r>
      <w:r w:rsidRPr="009C65BD">
        <w:t>д</w:t>
      </w:r>
      <w:r w:rsidRPr="009C65BD">
        <w:t>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</w:t>
      </w:r>
      <w:r w:rsidRPr="009C65BD">
        <w:t>е</w:t>
      </w:r>
      <w:r w:rsidRPr="009C65BD">
        <w:t>обходимых документов.</w:t>
      </w:r>
    </w:p>
    <w:p w:rsidR="00122CDA" w:rsidRPr="009C65BD" w:rsidRDefault="00122CDA" w:rsidP="00900DD6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t>В течение срока действия Договора Исполнитель обязуется предоставлять З</w:t>
      </w:r>
      <w:r w:rsidRPr="009C65BD">
        <w:t>а</w:t>
      </w:r>
      <w:r w:rsidRPr="009C65BD">
        <w:t>казчику информацию:</w:t>
      </w:r>
    </w:p>
    <w:p w:rsidR="00122CDA" w:rsidRPr="009C65BD" w:rsidRDefault="00122CDA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об изменении состава (по сравнению с существовавшим на дату заключения Дог</w:t>
      </w:r>
      <w:r w:rsidRPr="009C65BD">
        <w:rPr>
          <w:rFonts w:cs="Times New Roman"/>
        </w:rPr>
        <w:t>о</w:t>
      </w:r>
      <w:r w:rsidRPr="009C65BD">
        <w:rPr>
          <w:rFonts w:cs="Times New Roman"/>
        </w:rPr>
        <w:t>вора) собственников Исполнителя (состава участников; в отношении участников, явля</w:t>
      </w:r>
      <w:r w:rsidRPr="009C65BD">
        <w:rPr>
          <w:rFonts w:cs="Times New Roman"/>
        </w:rPr>
        <w:t>ю</w:t>
      </w:r>
      <w:r w:rsidR="00900DD6" w:rsidRPr="009C65BD">
        <w:rPr>
          <w:rFonts w:cs="Times New Roman"/>
        </w:rPr>
        <w:t>щихся юридическими лицами –</w:t>
      </w:r>
      <w:r w:rsidRPr="009C65BD">
        <w:rPr>
          <w:rFonts w:cs="Times New Roman"/>
        </w:rPr>
        <w:t xml:space="preserve"> состава их участников и т.д.), включая бенефициаров (в том числе конечных), а также состава  исполнительных органов Исполнителя</w:t>
      </w:r>
      <w:r w:rsidR="00900DD6" w:rsidRPr="009C65BD">
        <w:rPr>
          <w:rFonts w:cs="Times New Roman"/>
        </w:rPr>
        <w:t>;</w:t>
      </w:r>
    </w:p>
    <w:p w:rsidR="00122CDA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122CDA" w:rsidRPr="009C65BD">
        <w:rPr>
          <w:rFonts w:cs="Times New Roman"/>
        </w:rPr>
        <w:t>о составе собственников (состав участников; в отношении участников, являющих</w:t>
      </w:r>
      <w:r w:rsidRPr="009C65BD">
        <w:rPr>
          <w:rFonts w:cs="Times New Roman"/>
        </w:rPr>
        <w:t>ся юридическими лицами –</w:t>
      </w:r>
      <w:r w:rsidR="00122CDA" w:rsidRPr="009C65BD">
        <w:rPr>
          <w:rFonts w:cs="Times New Roman"/>
        </w:rPr>
        <w:t xml:space="preserve"> состава их участников и т.д.) привлекаемых Исполнителем трет</w:t>
      </w:r>
      <w:r w:rsidR="00122CDA" w:rsidRPr="009C65BD">
        <w:rPr>
          <w:rFonts w:cs="Times New Roman"/>
        </w:rPr>
        <w:t>ь</w:t>
      </w:r>
      <w:r w:rsidR="00122CDA" w:rsidRPr="009C65BD">
        <w:rPr>
          <w:rFonts w:cs="Times New Roman"/>
        </w:rPr>
        <w:t xml:space="preserve">их лиц. </w:t>
      </w:r>
    </w:p>
    <w:p w:rsidR="00122CDA" w:rsidRPr="009C65BD" w:rsidRDefault="00122CDA" w:rsidP="00900DD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9C65BD">
        <w:rPr>
          <w:rFonts w:eastAsia="Calibri"/>
          <w:color w:val="000000"/>
        </w:rPr>
        <w:t xml:space="preserve">Информация представляется </w:t>
      </w:r>
      <w:r w:rsidRPr="009C65BD">
        <w:rPr>
          <w:rFonts w:eastAsia="Calibri"/>
        </w:rPr>
        <w:t>по форме, указанной в Приложении №</w:t>
      </w:r>
      <w:r w:rsidR="00900DD6" w:rsidRPr="009C65BD">
        <w:rPr>
          <w:rFonts w:eastAsia="Calibri"/>
        </w:rPr>
        <w:t xml:space="preserve"> </w:t>
      </w:r>
      <w:r w:rsidR="00F154EC">
        <w:rPr>
          <w:rFonts w:eastAsia="Calibri"/>
        </w:rPr>
        <w:t>5</w:t>
      </w:r>
      <w:r w:rsidRPr="009C65BD">
        <w:rPr>
          <w:rFonts w:eastAsia="Calibri"/>
        </w:rPr>
        <w:t xml:space="preserve"> к Договору,</w:t>
      </w:r>
      <w:r w:rsidRPr="009C65BD">
        <w:rPr>
          <w:rFonts w:eastAsia="Calibri"/>
          <w:color w:val="000000"/>
        </w:rPr>
        <w:t xml:space="preserve"> не позднее 3 (трех) календарных дней с даты наступления соответствующего события (юрид</w:t>
      </w:r>
      <w:r w:rsidRPr="009C65BD">
        <w:rPr>
          <w:rFonts w:eastAsia="Calibri"/>
          <w:color w:val="000000"/>
        </w:rPr>
        <w:t>и</w:t>
      </w:r>
      <w:r w:rsidRPr="009C65BD">
        <w:rPr>
          <w:rFonts w:eastAsia="Calibri"/>
          <w:color w:val="000000"/>
        </w:rPr>
        <w:t>ческого факта)</w:t>
      </w:r>
      <w:r w:rsidRPr="009C65BD">
        <w:rPr>
          <w:rFonts w:eastAsia="Calibri"/>
        </w:rPr>
        <w:t xml:space="preserve">, </w:t>
      </w:r>
      <w:r w:rsidRPr="009C65BD">
        <w:rPr>
          <w:rFonts w:eastAsia="Calibri"/>
          <w:color w:val="000000"/>
        </w:rPr>
        <w:t>с подтверждением соответствующими документами, посредством напра</w:t>
      </w:r>
      <w:r w:rsidRPr="009C65BD">
        <w:rPr>
          <w:rFonts w:eastAsia="Calibri"/>
          <w:color w:val="000000"/>
        </w:rPr>
        <w:t>в</w:t>
      </w:r>
      <w:r w:rsidRPr="009C65BD">
        <w:rPr>
          <w:rFonts w:eastAsia="Calibri"/>
          <w:color w:val="000000"/>
        </w:rPr>
        <w:t>ления их факсимильной связью, а также способом, позволяющим подтвердить дату получ</w:t>
      </w:r>
      <w:r w:rsidRPr="009C65BD">
        <w:rPr>
          <w:rFonts w:eastAsia="Calibri"/>
          <w:color w:val="000000"/>
        </w:rPr>
        <w:t>е</w:t>
      </w:r>
      <w:r w:rsidRPr="009C65BD">
        <w:rPr>
          <w:rFonts w:eastAsia="Calibri"/>
          <w:color w:val="000000"/>
        </w:rPr>
        <w:t xml:space="preserve">ния. </w:t>
      </w:r>
    </w:p>
    <w:p w:rsidR="00122CDA" w:rsidRPr="009C65BD" w:rsidRDefault="00122CDA" w:rsidP="00900DD6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t>При предоставле</w:t>
      </w:r>
      <w:r w:rsidR="00D72316">
        <w:t xml:space="preserve">нии Исполнителем вышеуказанной </w:t>
      </w:r>
      <w:r w:rsidRPr="009C65BD">
        <w:t>информации в отнош</w:t>
      </w:r>
      <w:r w:rsidRPr="009C65BD">
        <w:t>е</w:t>
      </w:r>
      <w:r w:rsidRPr="009C65BD">
        <w:t>нии своих собственников/бенефициаров, являющихся физическими лицами, Исполнитель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</w:t>
      </w:r>
      <w:r w:rsidRPr="009C65BD">
        <w:t>в</w:t>
      </w:r>
      <w:r w:rsidRPr="009C65BD">
        <w:t xml:space="preserve">ленной </w:t>
      </w:r>
      <w:r w:rsidR="00255FAB" w:rsidRPr="009C65BD">
        <w:t xml:space="preserve">Приложением № </w:t>
      </w:r>
      <w:r w:rsidR="00F154EC">
        <w:t>6</w:t>
      </w:r>
      <w:r w:rsidRPr="009C65BD">
        <w:t xml:space="preserve"> к Договору. </w:t>
      </w:r>
    </w:p>
    <w:p w:rsidR="00122CDA" w:rsidRPr="009C65BD" w:rsidRDefault="00122CDA" w:rsidP="00900DD6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t>В момент подписания Сторонами настоящего Договора Исполнитель обязуе</w:t>
      </w:r>
      <w:r w:rsidRPr="009C65BD">
        <w:t>т</w:t>
      </w:r>
      <w:r w:rsidRPr="009C65BD">
        <w:t>ся предоставить в адрес Заказчика:</w:t>
      </w:r>
    </w:p>
    <w:p w:rsidR="00122CDA" w:rsidRPr="009C65BD" w:rsidRDefault="00122CDA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 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</w:t>
      </w:r>
      <w:r w:rsidR="00900DD6" w:rsidRPr="009C65BD">
        <w:rPr>
          <w:rFonts w:cs="Times New Roman"/>
        </w:rPr>
        <w:t>щие указанную информацию);</w:t>
      </w:r>
    </w:p>
    <w:p w:rsidR="00122CDA" w:rsidRPr="009C65BD" w:rsidRDefault="00122CDA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документы налогового органа или иные документы, содержащие сведения о де</w:t>
      </w:r>
      <w:r w:rsidRPr="009C65BD">
        <w:rPr>
          <w:rFonts w:cs="Times New Roman"/>
        </w:rPr>
        <w:t>й</w:t>
      </w:r>
      <w:r w:rsidRPr="009C65BD">
        <w:rPr>
          <w:rFonts w:cs="Times New Roman"/>
        </w:rPr>
        <w:t>ствующем у Исполнителя  режиме налогообложения.</w:t>
      </w:r>
    </w:p>
    <w:p w:rsidR="00122CDA" w:rsidRPr="009C65BD" w:rsidRDefault="00122CDA" w:rsidP="00900DD6">
      <w:pPr>
        <w:pStyle w:val="22"/>
        <w:numPr>
          <w:ilvl w:val="2"/>
          <w:numId w:val="2"/>
        </w:numPr>
        <w:tabs>
          <w:tab w:val="clear" w:pos="1146"/>
          <w:tab w:val="left" w:pos="0"/>
          <w:tab w:val="num" w:pos="720"/>
        </w:tabs>
        <w:spacing w:after="0" w:line="240" w:lineRule="auto"/>
        <w:ind w:left="0" w:firstLine="540"/>
        <w:jc w:val="both"/>
      </w:pPr>
      <w:r w:rsidRPr="009C65BD">
        <w:t>Исполнитель предоставляет Заказчику информацию об отнесении привлека</w:t>
      </w:r>
      <w:r w:rsidRPr="009C65BD">
        <w:t>е</w:t>
      </w:r>
      <w:r w:rsidRPr="009C65BD">
        <w:t>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6316A6" w:rsidRPr="009C65BD" w:rsidRDefault="00A74827" w:rsidP="00A81AB9">
      <w:pPr>
        <w:pStyle w:val="a7"/>
        <w:numPr>
          <w:ilvl w:val="1"/>
          <w:numId w:val="6"/>
        </w:numPr>
        <w:tabs>
          <w:tab w:val="clear" w:pos="3240"/>
        </w:tabs>
        <w:spacing w:before="120" w:after="0"/>
        <w:ind w:left="0" w:firstLine="567"/>
        <w:contextualSpacing/>
        <w:jc w:val="both"/>
        <w:rPr>
          <w:rFonts w:cs="Times New Roman"/>
          <w:b/>
        </w:rPr>
      </w:pPr>
      <w:r w:rsidRPr="009C65BD">
        <w:rPr>
          <w:rFonts w:cs="Times New Roman"/>
          <w:b/>
        </w:rPr>
        <w:t>Права и обязанности Заказчика:</w:t>
      </w:r>
    </w:p>
    <w:p w:rsidR="00A74827" w:rsidRPr="009C65BD" w:rsidRDefault="0007690E" w:rsidP="00104ABC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A74827" w:rsidRPr="009C65BD">
        <w:rPr>
          <w:rFonts w:cs="Times New Roman"/>
        </w:rPr>
        <w:t>Заказчик обязан принять</w:t>
      </w:r>
      <w:r w:rsidR="00542758" w:rsidRPr="009C65BD">
        <w:rPr>
          <w:rFonts w:cs="Times New Roman"/>
        </w:rPr>
        <w:t xml:space="preserve"> </w:t>
      </w:r>
      <w:r w:rsidR="00A74827" w:rsidRPr="009C65BD">
        <w:rPr>
          <w:rFonts w:cs="Times New Roman"/>
        </w:rPr>
        <w:t>оказанные услуги в порядке, предусмотренном ра</w:t>
      </w:r>
      <w:r w:rsidR="00A74827" w:rsidRPr="009C65BD">
        <w:rPr>
          <w:rFonts w:cs="Times New Roman"/>
        </w:rPr>
        <w:t>з</w:t>
      </w:r>
      <w:r w:rsidR="00A74827" w:rsidRPr="009C65BD">
        <w:rPr>
          <w:rFonts w:cs="Times New Roman"/>
        </w:rPr>
        <w:t xml:space="preserve">делом </w:t>
      </w:r>
      <w:r w:rsidR="00EE6771" w:rsidRPr="009C65BD">
        <w:fldChar w:fldCharType="begin"/>
      </w:r>
      <w:r w:rsidR="00EE6771" w:rsidRPr="009C65BD">
        <w:instrText xml:space="preserve"> REF _Ref342641613 \r \h  \* MERGEFORMAT </w:instrText>
      </w:r>
      <w:r w:rsidR="00EE6771" w:rsidRPr="009C65BD">
        <w:fldChar w:fldCharType="separate"/>
      </w:r>
      <w:r w:rsidR="001E5BE4">
        <w:t>3</w:t>
      </w:r>
      <w:r w:rsidR="00EE6771" w:rsidRPr="009C65BD">
        <w:fldChar w:fldCharType="end"/>
      </w:r>
      <w:r w:rsidR="00A74827" w:rsidRPr="009C65BD">
        <w:rPr>
          <w:rFonts w:cs="Times New Roman"/>
        </w:rPr>
        <w:t xml:space="preserve"> Договора. </w:t>
      </w:r>
    </w:p>
    <w:p w:rsidR="00A74827" w:rsidRPr="009C65BD" w:rsidRDefault="0007690E" w:rsidP="00126E22">
      <w:pPr>
        <w:pStyle w:val="22"/>
        <w:numPr>
          <w:ilvl w:val="2"/>
          <w:numId w:val="3"/>
        </w:numPr>
        <w:tabs>
          <w:tab w:val="left" w:pos="0"/>
        </w:tabs>
        <w:spacing w:after="24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A74827" w:rsidRPr="009C65BD">
        <w:rPr>
          <w:rFonts w:cs="Times New Roman"/>
        </w:rPr>
        <w:t xml:space="preserve">Заказчик обязан оплатить оказанные услуги в порядке, предусмотренном разделом </w:t>
      </w:r>
      <w:r w:rsidR="00EE6771" w:rsidRPr="009C65BD">
        <w:fldChar w:fldCharType="begin"/>
      </w:r>
      <w:r w:rsidR="00EE6771" w:rsidRPr="009C65BD">
        <w:instrText xml:space="preserve"> REF _Ref342641628 \r \h  \* MERGEFORMAT </w:instrText>
      </w:r>
      <w:r w:rsidR="00EE6771" w:rsidRPr="009C65BD">
        <w:fldChar w:fldCharType="separate"/>
      </w:r>
      <w:r w:rsidR="001E5BE4">
        <w:t>4</w:t>
      </w:r>
      <w:r w:rsidR="00EE6771" w:rsidRPr="009C65BD">
        <w:fldChar w:fldCharType="end"/>
      </w:r>
      <w:r w:rsidR="00A74827" w:rsidRPr="009C65BD">
        <w:rPr>
          <w:rFonts w:cs="Times New Roman"/>
        </w:rPr>
        <w:t xml:space="preserve"> Договора.</w:t>
      </w:r>
    </w:p>
    <w:p w:rsidR="00F77D4A" w:rsidRPr="009C65BD" w:rsidRDefault="0007690E" w:rsidP="00126E22">
      <w:pPr>
        <w:pStyle w:val="22"/>
        <w:numPr>
          <w:ilvl w:val="2"/>
          <w:numId w:val="3"/>
        </w:numPr>
        <w:tabs>
          <w:tab w:val="clear" w:pos="720"/>
          <w:tab w:val="left" w:pos="0"/>
          <w:tab w:val="num" w:pos="284"/>
        </w:tabs>
        <w:spacing w:after="24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A74827" w:rsidRPr="009C65BD">
        <w:rPr>
          <w:rFonts w:cs="Times New Roman"/>
        </w:rPr>
        <w:t>Заказчик имеет право получать от Исполнителя информацию, касающуюся оказания услуг по Договору, а также</w:t>
      </w:r>
      <w:r w:rsidR="00542758" w:rsidRPr="009C65BD">
        <w:rPr>
          <w:rFonts w:cs="Times New Roman"/>
        </w:rPr>
        <w:t xml:space="preserve"> </w:t>
      </w:r>
      <w:r w:rsidR="00A74827" w:rsidRPr="009C65BD">
        <w:rPr>
          <w:rFonts w:cs="Times New Roman"/>
        </w:rPr>
        <w:t>контролировать исполнение Договора в течение всего его срока действия.</w:t>
      </w:r>
    </w:p>
    <w:p w:rsidR="00900DD6" w:rsidRPr="009C65BD" w:rsidRDefault="00900DD6" w:rsidP="00900DD6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9C65BD">
        <w:t>Заказчик вправе давать Исполнителю обязательные для исполнения после</w:t>
      </w:r>
      <w:r w:rsidRPr="009C65BD">
        <w:t>д</w:t>
      </w:r>
      <w:r w:rsidRPr="009C65BD">
        <w:t xml:space="preserve">ним указания, касающиеся порядка оказания услуг по настоящему договору. </w:t>
      </w:r>
    </w:p>
    <w:p w:rsidR="00D435CA" w:rsidRDefault="00900DD6" w:rsidP="00A307E4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bookmarkStart w:id="1" w:name="_GoBack"/>
      <w:r w:rsidRPr="009C65BD">
        <w:t>Заказчик вправе отказаться от заключения и (или) исполнения Договора в о</w:t>
      </w:r>
      <w:r w:rsidRPr="009C65BD">
        <w:t>д</w:t>
      </w:r>
      <w:r w:rsidRPr="009C65BD">
        <w:t>ностороннем несудебном порядке</w:t>
      </w:r>
      <w:r w:rsidR="00D435CA">
        <w:t xml:space="preserve"> </w:t>
      </w:r>
      <w:r w:rsidR="00D435CA" w:rsidRPr="00D435CA">
        <w:t xml:space="preserve">в случае письменного извещения Исполнителя об отказе </w:t>
      </w:r>
      <w:r w:rsidR="00D435CA" w:rsidRPr="00D435CA">
        <w:lastRenderedPageBreak/>
        <w:t>от Услуг и расторжении Договора не менее, чем за 20 (Двадцать) рабочих дней до предп</w:t>
      </w:r>
      <w:r w:rsidR="00D435CA" w:rsidRPr="00D435CA">
        <w:t>о</w:t>
      </w:r>
      <w:r w:rsidR="00D435CA" w:rsidRPr="00D435CA">
        <w:t>лагаемой даты расторжения Договора</w:t>
      </w:r>
      <w:r w:rsidR="00D435CA">
        <w:t>.</w:t>
      </w:r>
    </w:p>
    <w:bookmarkEnd w:id="1"/>
    <w:p w:rsidR="00900DD6" w:rsidRPr="009C65BD" w:rsidRDefault="00900DD6" w:rsidP="00D435CA">
      <w:pPr>
        <w:pStyle w:val="22"/>
        <w:numPr>
          <w:ilvl w:val="2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9C65BD">
        <w:t xml:space="preserve"> </w:t>
      </w:r>
      <w:r w:rsidR="00D435CA" w:rsidRPr="00D435CA">
        <w:t xml:space="preserve">Заказчик вправе отказаться от заключения и (или) исполнения Договора в од-ностороннем несудебном порядке </w:t>
      </w:r>
      <w:r w:rsidRPr="009C65BD">
        <w:t>также пр</w:t>
      </w:r>
      <w:r w:rsidR="00A307E4" w:rsidRPr="009C65BD">
        <w:t>и нарушении Исполнителем п.2.1.</w:t>
      </w:r>
      <w:r w:rsidR="002935A9" w:rsidRPr="009C65BD">
        <w:t>5</w:t>
      </w:r>
      <w:r w:rsidRPr="009C65BD">
        <w:t>-2.1.</w:t>
      </w:r>
      <w:r w:rsidR="002935A9" w:rsidRPr="009C65BD">
        <w:t>7</w:t>
      </w:r>
      <w:r w:rsidRPr="009C65BD">
        <w:t xml:space="preserve"> Дог</w:t>
      </w:r>
      <w:r w:rsidRPr="009C65BD">
        <w:t>о</w:t>
      </w:r>
      <w:r w:rsidRPr="009C65BD">
        <w:t>вора в следующих случаях:</w:t>
      </w:r>
    </w:p>
    <w:p w:rsidR="00900DD6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</w:t>
      </w:r>
      <w:r w:rsidR="00A307E4" w:rsidRPr="009C65BD">
        <w:rPr>
          <w:rFonts w:cs="Times New Roman"/>
        </w:rPr>
        <w:t>ные Договором;</w:t>
      </w:r>
    </w:p>
    <w:p w:rsidR="00900DD6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предоставления  Исполнителем указанной информации не в полном объеме и/или в формате не соответствующем установленно</w:t>
      </w:r>
      <w:r w:rsidR="00A307E4" w:rsidRPr="009C65BD">
        <w:rPr>
          <w:rFonts w:cs="Times New Roman"/>
        </w:rPr>
        <w:t xml:space="preserve">му в Приложении № </w:t>
      </w:r>
      <w:r w:rsidR="00F154EC">
        <w:rPr>
          <w:rFonts w:cs="Times New Roman"/>
        </w:rPr>
        <w:t>5</w:t>
      </w:r>
      <w:r w:rsidR="00A307E4" w:rsidRPr="009C65BD">
        <w:rPr>
          <w:rFonts w:cs="Times New Roman"/>
        </w:rPr>
        <w:t xml:space="preserve"> к Договору;</w:t>
      </w:r>
    </w:p>
    <w:p w:rsidR="00900DD6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предоставления Исполнителем указанной информации в отношении своих со</w:t>
      </w:r>
      <w:r w:rsidRPr="009C65BD">
        <w:rPr>
          <w:rFonts w:cs="Times New Roman"/>
        </w:rPr>
        <w:t>б</w:t>
      </w:r>
      <w:r w:rsidRPr="009C65BD">
        <w:rPr>
          <w:rFonts w:cs="Times New Roman"/>
        </w:rPr>
        <w:t>ственников/бенефициаров, являющихся физическими лицами, без предоставления пис</w:t>
      </w:r>
      <w:r w:rsidRPr="009C65BD">
        <w:rPr>
          <w:rFonts w:cs="Times New Roman"/>
        </w:rPr>
        <w:t>ь</w:t>
      </w:r>
      <w:r w:rsidRPr="009C65BD">
        <w:rPr>
          <w:rFonts w:cs="Times New Roman"/>
        </w:rPr>
        <w:t>менного согласия указанных физических лиц на обработку и передачу их персональных данных (по форме утвержденн</w:t>
      </w:r>
      <w:r w:rsidR="00A307E4" w:rsidRPr="009C65BD">
        <w:rPr>
          <w:rFonts w:cs="Times New Roman"/>
        </w:rPr>
        <w:t xml:space="preserve">ой Приложением № </w:t>
      </w:r>
      <w:r w:rsidR="00F154EC">
        <w:rPr>
          <w:rFonts w:cs="Times New Roman"/>
        </w:rPr>
        <w:t>6</w:t>
      </w:r>
      <w:r w:rsidR="00A307E4" w:rsidRPr="009C65BD">
        <w:rPr>
          <w:rFonts w:cs="Times New Roman"/>
        </w:rPr>
        <w:t xml:space="preserve"> к Договору);</w:t>
      </w:r>
    </w:p>
    <w:p w:rsidR="00900DD6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нарушения сроков и формата предоставления указанной информации при послед</w:t>
      </w:r>
      <w:r w:rsidRPr="009C65BD">
        <w:rPr>
          <w:rFonts w:cs="Times New Roman"/>
        </w:rPr>
        <w:t>у</w:t>
      </w:r>
      <w:r w:rsidRPr="009C65BD">
        <w:rPr>
          <w:rFonts w:cs="Times New Roman"/>
        </w:rPr>
        <w:t>ющем изменении цепочки собственников (юридических, физических лиц, включая коне</w:t>
      </w:r>
      <w:r w:rsidRPr="009C65BD">
        <w:rPr>
          <w:rFonts w:cs="Times New Roman"/>
        </w:rPr>
        <w:t>ч</w:t>
      </w:r>
      <w:r w:rsidRPr="009C65BD">
        <w:rPr>
          <w:rFonts w:cs="Times New Roman"/>
        </w:rPr>
        <w:t>ных бенефициаров) Исполнителя в течение срока действ</w:t>
      </w:r>
      <w:r w:rsidR="00A307E4" w:rsidRPr="009C65BD">
        <w:rPr>
          <w:rFonts w:cs="Times New Roman"/>
        </w:rPr>
        <w:t>ия Договора;</w:t>
      </w:r>
    </w:p>
    <w:p w:rsidR="00900DD6" w:rsidRPr="009C65BD" w:rsidRDefault="00900DD6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предоставления Исполнителем недостоверной информации в отношении полной ц</w:t>
      </w:r>
      <w:r w:rsidRPr="009C65BD">
        <w:rPr>
          <w:rFonts w:cs="Times New Roman"/>
        </w:rPr>
        <w:t>е</w:t>
      </w:r>
      <w:r w:rsidRPr="009C65BD">
        <w:rPr>
          <w:rFonts w:cs="Times New Roman"/>
        </w:rPr>
        <w:t>почки своих собственников (юридических и физических лиц, включая конечных бенефиц</w:t>
      </w:r>
      <w:r w:rsidRPr="009C65BD">
        <w:rPr>
          <w:rFonts w:cs="Times New Roman"/>
        </w:rPr>
        <w:t>и</w:t>
      </w:r>
      <w:r w:rsidRPr="009C65BD">
        <w:rPr>
          <w:rFonts w:cs="Times New Roman"/>
        </w:rPr>
        <w:t>аров).</w:t>
      </w:r>
    </w:p>
    <w:p w:rsidR="00900DD6" w:rsidRPr="009C65BD" w:rsidRDefault="00900DD6" w:rsidP="00900DD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65BD">
        <w:t xml:space="preserve">       При наличии со стороны Исполнителя указанных нарушений, Заказчик вправе пис</w:t>
      </w:r>
      <w:r w:rsidRPr="009C65BD">
        <w:t>ь</w:t>
      </w:r>
      <w:r w:rsidRPr="009C65BD">
        <w:t>менно уведомить Исполнителя об отказе от исполнения Договора в одностороннем нес</w:t>
      </w:r>
      <w:r w:rsidRPr="009C65BD">
        <w:t>у</w:t>
      </w:r>
      <w:r w:rsidRPr="009C65BD">
        <w:t>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</w:t>
      </w:r>
      <w:r w:rsidRPr="009C65BD">
        <w:t>с</w:t>
      </w:r>
      <w:r w:rsidRPr="009C65BD">
        <w:t>полнения Договора в одностороннем несудебном порядке.</w:t>
      </w:r>
    </w:p>
    <w:p w:rsidR="00900DD6" w:rsidRPr="009C65BD" w:rsidRDefault="00900DD6" w:rsidP="00A307E4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9C65BD">
        <w:t>В случае снижения рыночных цен на оказываемые услуги, на момент их ок</w:t>
      </w:r>
      <w:r w:rsidRPr="009C65BD">
        <w:t>а</w:t>
      </w:r>
      <w:r w:rsidRPr="009C65BD">
        <w:t>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00DD6" w:rsidRPr="009C65BD" w:rsidRDefault="00900DD6" w:rsidP="00900DD6">
      <w:pPr>
        <w:tabs>
          <w:tab w:val="left" w:pos="1134"/>
        </w:tabs>
        <w:jc w:val="both"/>
        <w:rPr>
          <w:rFonts w:eastAsia="Calibri"/>
        </w:rPr>
      </w:pPr>
      <w:r w:rsidRPr="009C65BD">
        <w:rPr>
          <w:rFonts w:eastAsia="Calibri"/>
        </w:rPr>
        <w:t xml:space="preserve">        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00DD6" w:rsidRPr="009C65BD" w:rsidRDefault="00900DD6" w:rsidP="00A307E4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9C65BD"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</w:t>
      </w:r>
    </w:p>
    <w:p w:rsidR="00821262" w:rsidRPr="001A322B" w:rsidRDefault="0007690E" w:rsidP="00821262">
      <w:pPr>
        <w:pStyle w:val="22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</w:t>
      </w:r>
      <w:r w:rsidR="00DF57F8" w:rsidRPr="001A322B">
        <w:rPr>
          <w:rFonts w:cs="Times New Roman"/>
        </w:rPr>
        <w:t>Заказчик</w:t>
      </w:r>
      <w:r w:rsidR="00821262" w:rsidRPr="001A322B">
        <w:rPr>
          <w:rFonts w:cs="Times New Roman"/>
        </w:rPr>
        <w:t xml:space="preserve"> должен организовать:</w:t>
      </w:r>
    </w:p>
    <w:p w:rsidR="00821262" w:rsidRPr="001A322B" w:rsidRDefault="00821262" w:rsidP="00A81AB9">
      <w:pPr>
        <w:numPr>
          <w:ilvl w:val="0"/>
          <w:numId w:val="14"/>
        </w:numPr>
        <w:ind w:left="0" w:firstLine="851"/>
        <w:jc w:val="both"/>
        <w:rPr>
          <w:rFonts w:cs="Times New Roman"/>
        </w:rPr>
      </w:pPr>
      <w:r w:rsidRPr="001A322B">
        <w:rPr>
          <w:rFonts w:cs="Times New Roman"/>
        </w:rPr>
        <w:t xml:space="preserve"> рабочие места с установленным необходимым программным обеспечением</w:t>
      </w:r>
      <w:r w:rsidR="00B920ED" w:rsidRPr="001A322B">
        <w:rPr>
          <w:rFonts w:cs="Times New Roman"/>
        </w:rPr>
        <w:t xml:space="preserve"> и защищенным каналом связи к Порталу НСИ и КИСУР (ПО SAP), в том числе MDM</w:t>
      </w:r>
      <w:r w:rsidRPr="001A322B">
        <w:rPr>
          <w:rFonts w:cs="Times New Roman"/>
        </w:rPr>
        <w:t xml:space="preserve"> для р</w:t>
      </w:r>
      <w:r w:rsidRPr="001A322B">
        <w:rPr>
          <w:rFonts w:cs="Times New Roman"/>
        </w:rPr>
        <w:t>а</w:t>
      </w:r>
      <w:r w:rsidRPr="001A322B">
        <w:rPr>
          <w:rFonts w:cs="Times New Roman"/>
        </w:rPr>
        <w:t>боты специалистов службы НСИ Исполнителя;</w:t>
      </w:r>
    </w:p>
    <w:p w:rsidR="00C301C8" w:rsidRPr="001A322B" w:rsidRDefault="00821262" w:rsidP="00A81AB9">
      <w:pPr>
        <w:numPr>
          <w:ilvl w:val="0"/>
          <w:numId w:val="14"/>
        </w:numPr>
        <w:ind w:left="0" w:firstLine="851"/>
        <w:jc w:val="both"/>
        <w:rPr>
          <w:rFonts w:cs="Times New Roman"/>
        </w:rPr>
      </w:pPr>
      <w:r w:rsidRPr="001A322B">
        <w:rPr>
          <w:lang w:val="en-US"/>
        </w:rPr>
        <w:t>VoIP</w:t>
      </w:r>
      <w:r w:rsidRPr="001A322B">
        <w:t xml:space="preserve"> канал для подключения </w:t>
      </w:r>
      <w:r w:rsidR="00B920ED" w:rsidRPr="001A322B">
        <w:rPr>
          <w:rFonts w:cs="Times New Roman"/>
        </w:rPr>
        <w:t>специалистов службы НСИ Исполнителя</w:t>
      </w:r>
      <w:r w:rsidR="00B920ED" w:rsidRPr="001A322B">
        <w:t xml:space="preserve"> </w:t>
      </w:r>
      <w:r w:rsidRPr="001A322B">
        <w:t>к внутренним телефонным номерам Заказчика для облегчения взаимодействия</w:t>
      </w:r>
      <w:r w:rsidR="00DF57F8" w:rsidRPr="001A322B">
        <w:rPr>
          <w:rFonts w:cs="Times New Roman"/>
        </w:rPr>
        <w:t>.</w:t>
      </w:r>
    </w:p>
    <w:p w:rsidR="00A87ACB" w:rsidRPr="009C65BD" w:rsidRDefault="00A87ACB" w:rsidP="00A87ACB">
      <w:pPr>
        <w:pStyle w:val="22"/>
        <w:tabs>
          <w:tab w:val="left" w:pos="0"/>
        </w:tabs>
        <w:spacing w:after="240" w:line="240" w:lineRule="auto"/>
        <w:ind w:left="567"/>
        <w:contextualSpacing/>
        <w:jc w:val="both"/>
        <w:rPr>
          <w:rFonts w:cs="Times New Roman"/>
        </w:rPr>
      </w:pPr>
    </w:p>
    <w:p w:rsidR="00A74827" w:rsidRPr="009C65BD" w:rsidRDefault="0007690E" w:rsidP="00641470">
      <w:pPr>
        <w:pStyle w:val="22"/>
        <w:numPr>
          <w:ilvl w:val="0"/>
          <w:numId w:val="1"/>
        </w:numPr>
        <w:tabs>
          <w:tab w:val="left" w:pos="0"/>
        </w:tabs>
        <w:spacing w:after="240" w:line="240" w:lineRule="auto"/>
        <w:contextualSpacing/>
        <w:jc w:val="center"/>
        <w:rPr>
          <w:rFonts w:cs="Times New Roman"/>
          <w:b/>
        </w:rPr>
      </w:pPr>
      <w:r w:rsidRPr="009C65BD">
        <w:rPr>
          <w:rFonts w:cs="Times New Roman"/>
        </w:rPr>
        <w:t xml:space="preserve"> </w:t>
      </w:r>
      <w:bookmarkStart w:id="2" w:name="_Ref342641613"/>
      <w:r w:rsidR="00A74827" w:rsidRPr="009C65BD">
        <w:rPr>
          <w:rFonts w:cs="Times New Roman"/>
          <w:b/>
        </w:rPr>
        <w:t>ПОРЯДОК ИСПОЛНЕНИЯ ДОГОВОРА</w:t>
      </w:r>
      <w:bookmarkEnd w:id="2"/>
    </w:p>
    <w:p w:rsidR="006316A6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  <w:rPr>
          <w:rFonts w:cs="Times New Roman"/>
        </w:rPr>
      </w:pPr>
      <w:r w:rsidRPr="009C65BD">
        <w:t>Исполнитель ежемесячно предоставляет Заказчи</w:t>
      </w:r>
      <w:r w:rsidR="000C274D" w:rsidRPr="009C65BD">
        <w:t>ку О</w:t>
      </w:r>
      <w:r w:rsidRPr="009C65BD">
        <w:t>тчет</w:t>
      </w:r>
      <w:r w:rsidR="000C274D" w:rsidRPr="009C65BD">
        <w:t>ы</w:t>
      </w:r>
      <w:r w:rsidRPr="009C65BD">
        <w:t xml:space="preserve"> и Акт</w:t>
      </w:r>
      <w:r w:rsidR="000C274D" w:rsidRPr="009C65BD">
        <w:t>ы</w:t>
      </w:r>
      <w:r w:rsidRPr="009C65BD">
        <w:t xml:space="preserve"> </w:t>
      </w:r>
      <w:r w:rsidR="00F0621F" w:rsidRPr="009C65BD">
        <w:t>об</w:t>
      </w:r>
      <w:r w:rsidRPr="009C65BD">
        <w:t xml:space="preserve"> оказа</w:t>
      </w:r>
      <w:r w:rsidRPr="009C65BD">
        <w:t>н</w:t>
      </w:r>
      <w:r w:rsidRPr="009C65BD">
        <w:t>ных услуг</w:t>
      </w:r>
      <w:r w:rsidR="00F0621F" w:rsidRPr="009C65BD">
        <w:t>ах</w:t>
      </w:r>
      <w:r w:rsidRPr="009C65BD">
        <w:t xml:space="preserve"> в соответствии с п. 2.1.</w:t>
      </w:r>
      <w:r w:rsidR="001531C6" w:rsidRPr="009C65BD">
        <w:t xml:space="preserve">3 </w:t>
      </w:r>
      <w:r w:rsidRPr="009C65BD">
        <w:t>Договора</w:t>
      </w:r>
      <w:r w:rsidR="00A74827" w:rsidRPr="009C65BD">
        <w:rPr>
          <w:rFonts w:cs="Times New Roman"/>
        </w:rPr>
        <w:t>.</w:t>
      </w:r>
      <w:r w:rsidR="000C274D" w:rsidRPr="009C65BD">
        <w:rPr>
          <w:rFonts w:cs="Times New Roman"/>
        </w:rPr>
        <w:t xml:space="preserve"> Акты </w:t>
      </w:r>
      <w:r w:rsidR="00F0621F" w:rsidRPr="009C65BD">
        <w:rPr>
          <w:rFonts w:cs="Times New Roman"/>
        </w:rPr>
        <w:t>об</w:t>
      </w:r>
      <w:r w:rsidR="000C274D" w:rsidRPr="009C65BD">
        <w:rPr>
          <w:rFonts w:cs="Times New Roman"/>
        </w:rPr>
        <w:t xml:space="preserve"> оказанных услуг</w:t>
      </w:r>
      <w:r w:rsidR="00F0621F" w:rsidRPr="009C65BD">
        <w:rPr>
          <w:rFonts w:cs="Times New Roman"/>
        </w:rPr>
        <w:t>ах</w:t>
      </w:r>
      <w:r w:rsidR="000C274D" w:rsidRPr="009C65BD">
        <w:rPr>
          <w:rFonts w:cs="Times New Roman"/>
        </w:rPr>
        <w:t xml:space="preserve"> и Отчет об ок</w:t>
      </w:r>
      <w:r w:rsidR="000C274D" w:rsidRPr="009C65BD">
        <w:rPr>
          <w:rFonts w:cs="Times New Roman"/>
        </w:rPr>
        <w:t>а</w:t>
      </w:r>
      <w:r w:rsidR="000C274D" w:rsidRPr="009C65BD">
        <w:rPr>
          <w:rFonts w:cs="Times New Roman"/>
        </w:rPr>
        <w:t>занных услугах должны быть датированы  последним днем отчетного периода оказания услуги (календарный месяц).</w:t>
      </w:r>
    </w:p>
    <w:p w:rsidR="0063634F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</w:pPr>
      <w:bookmarkStart w:id="3" w:name="_Ref342641972"/>
      <w:r w:rsidRPr="009C65BD">
        <w:t xml:space="preserve">Заказчик в течение 3 (трех) рабочих дней со дня получения </w:t>
      </w:r>
      <w:r w:rsidR="000C274D" w:rsidRPr="009C65BD">
        <w:rPr>
          <w:rFonts w:cs="Times New Roman"/>
        </w:rPr>
        <w:t>Отчетов об ок</w:t>
      </w:r>
      <w:r w:rsidR="000C274D" w:rsidRPr="009C65BD">
        <w:rPr>
          <w:rFonts w:cs="Times New Roman"/>
        </w:rPr>
        <w:t>а</w:t>
      </w:r>
      <w:r w:rsidR="000C274D" w:rsidRPr="009C65BD">
        <w:rPr>
          <w:rFonts w:cs="Times New Roman"/>
        </w:rPr>
        <w:t xml:space="preserve">занных услугах по ведению нормативно-справочной информации и Актов </w:t>
      </w:r>
      <w:r w:rsidR="00F0621F" w:rsidRPr="009C65BD">
        <w:rPr>
          <w:rFonts w:cs="Times New Roman"/>
        </w:rPr>
        <w:t>об</w:t>
      </w:r>
      <w:r w:rsidR="000C274D" w:rsidRPr="009C65BD">
        <w:rPr>
          <w:rFonts w:cs="Times New Roman"/>
        </w:rPr>
        <w:t xml:space="preserve"> оказанных </w:t>
      </w:r>
      <w:r w:rsidR="000C274D" w:rsidRPr="009C65BD">
        <w:rPr>
          <w:rFonts w:cs="Times New Roman"/>
        </w:rPr>
        <w:lastRenderedPageBreak/>
        <w:t>услуг</w:t>
      </w:r>
      <w:r w:rsidR="00F0621F" w:rsidRPr="009C65BD">
        <w:rPr>
          <w:rFonts w:cs="Times New Roman"/>
        </w:rPr>
        <w:t>ах</w:t>
      </w:r>
      <w:r w:rsidR="000C274D" w:rsidRPr="009C65BD">
        <w:rPr>
          <w:rFonts w:cs="Times New Roman"/>
        </w:rPr>
        <w:t xml:space="preserve"> по соответствующему филиалу Заказчика </w:t>
      </w:r>
      <w:r w:rsidRPr="009C65BD">
        <w:t>обязан направить Исполнителю подп</w:t>
      </w:r>
      <w:r w:rsidRPr="009C65BD">
        <w:t>и</w:t>
      </w:r>
      <w:r w:rsidRPr="009C65BD">
        <w:t>сан</w:t>
      </w:r>
      <w:r w:rsidR="000C274D" w:rsidRPr="009C65BD">
        <w:t>ные</w:t>
      </w:r>
      <w:r w:rsidRPr="009C65BD">
        <w:t xml:space="preserve"> Акт</w:t>
      </w:r>
      <w:r w:rsidR="000C274D" w:rsidRPr="009C65BD">
        <w:t>ы</w:t>
      </w:r>
      <w:r w:rsidRPr="009C65BD">
        <w:t xml:space="preserve"> </w:t>
      </w:r>
      <w:r w:rsidR="00F0621F" w:rsidRPr="009C65BD">
        <w:t>об</w:t>
      </w:r>
      <w:r w:rsidRPr="009C65BD">
        <w:t xml:space="preserve"> оказанных услуг</w:t>
      </w:r>
      <w:r w:rsidR="00F0621F" w:rsidRPr="009C65BD">
        <w:t>ах</w:t>
      </w:r>
      <w:r w:rsidRPr="009C65BD">
        <w:t>, или мотивированный отказ от приемки услуг.</w:t>
      </w:r>
      <w:r w:rsidR="000C274D" w:rsidRPr="009C65BD">
        <w:t xml:space="preserve"> </w:t>
      </w:r>
    </w:p>
    <w:p w:rsidR="0063634F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</w:pPr>
      <w:r w:rsidRPr="009C65BD">
        <w:t>В случае мотивированного отказа Заказчика Сторонами составляется дву</w:t>
      </w:r>
      <w:r w:rsidRPr="009C65BD">
        <w:t>х</w:t>
      </w:r>
      <w:r w:rsidRPr="009C65BD">
        <w:t>сторонний протокол с перечнем необходимых доработок и сроков их устранения. Дорабо</w:t>
      </w:r>
      <w:r w:rsidRPr="009C65BD">
        <w:t>т</w:t>
      </w:r>
      <w:r w:rsidRPr="009C65BD">
        <w:t>ка производится Исполнителем за свой счет.</w:t>
      </w:r>
    </w:p>
    <w:p w:rsidR="0063634F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</w:pPr>
      <w:r w:rsidRPr="009C65BD">
        <w:t>Если в процессе оказания услуг выясняется невозможность получения ожид</w:t>
      </w:r>
      <w:r w:rsidRPr="009C65BD">
        <w:t>а</w:t>
      </w:r>
      <w:r w:rsidRPr="009C65BD">
        <w:t xml:space="preserve">емого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Заказчика. </w:t>
      </w:r>
    </w:p>
    <w:p w:rsidR="0063634F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</w:pPr>
      <w:r w:rsidRPr="009C65BD">
        <w:t>В этом случае Стороны обязаны в течение 10 (десяти) календарных дней ра</w:t>
      </w:r>
      <w:r w:rsidRPr="009C65BD">
        <w:t>с</w:t>
      </w:r>
      <w:r w:rsidRPr="009C65BD">
        <w:t>смотреть вопрос о целесообразности продолжения оказания услуг.</w:t>
      </w:r>
    </w:p>
    <w:p w:rsidR="0063634F" w:rsidRPr="009C65BD" w:rsidRDefault="0063634F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  <w:rPr>
          <w:rFonts w:cs="Times New Roman"/>
        </w:rPr>
      </w:pPr>
      <w:r w:rsidRPr="009C65BD">
        <w:t xml:space="preserve">Моментом исполнения обязательств Исполнителя  по Договору  считается момент подписания Заказчиком Акта </w:t>
      </w:r>
      <w:r w:rsidR="00F0621F" w:rsidRPr="009C65BD">
        <w:t>об</w:t>
      </w:r>
      <w:r w:rsidRPr="009C65BD">
        <w:t xml:space="preserve"> оказанных услуг</w:t>
      </w:r>
      <w:r w:rsidR="00F0621F" w:rsidRPr="009C65BD">
        <w:t>ах</w:t>
      </w:r>
      <w:r w:rsidRPr="009C65BD">
        <w:t xml:space="preserve"> за последний месяц</w:t>
      </w:r>
      <w:r w:rsidR="000C274D" w:rsidRPr="009C65BD">
        <w:t>, в котором оказывались услуги</w:t>
      </w:r>
      <w:r w:rsidRPr="009C65BD">
        <w:t>.</w:t>
      </w:r>
    </w:p>
    <w:bookmarkEnd w:id="3"/>
    <w:p w:rsidR="00692749" w:rsidRPr="009C65BD" w:rsidRDefault="00692749" w:rsidP="00A81AB9">
      <w:pPr>
        <w:pStyle w:val="a7"/>
        <w:numPr>
          <w:ilvl w:val="1"/>
          <w:numId w:val="8"/>
        </w:numPr>
        <w:spacing w:after="0"/>
        <w:ind w:left="0" w:firstLine="567"/>
        <w:contextualSpacing/>
        <w:jc w:val="both"/>
      </w:pPr>
      <w:r w:rsidRPr="009C65BD">
        <w:t xml:space="preserve">Исполнитель подтверждает, что форма документа об исполнении им своих обязательств (Акт </w:t>
      </w:r>
      <w:r w:rsidR="00F0621F" w:rsidRPr="009C65BD">
        <w:t>об</w:t>
      </w:r>
      <w:r w:rsidRPr="009C65BD">
        <w:t xml:space="preserve"> оказанных услуг</w:t>
      </w:r>
      <w:r w:rsidR="00F0621F" w:rsidRPr="009C65BD">
        <w:t>ах</w:t>
      </w:r>
      <w:r w:rsidRPr="009C65BD">
        <w:t xml:space="preserve">), утвержденная Сторонами в Приложении № </w:t>
      </w:r>
      <w:r w:rsidR="00104319">
        <w:t>4</w:t>
      </w:r>
      <w:r w:rsidR="00167DCD" w:rsidRPr="009C65BD">
        <w:t xml:space="preserve"> </w:t>
      </w:r>
      <w:r w:rsidRPr="009C65BD">
        <w:t>к Договору, является формой первичного учетного докумен</w:t>
      </w:r>
      <w:r w:rsidR="00EB4A6B">
        <w:t>та</w:t>
      </w:r>
      <w:r w:rsidRPr="009C65BD">
        <w:t>.</w:t>
      </w:r>
    </w:p>
    <w:p w:rsidR="0007690E" w:rsidRPr="009C65BD" w:rsidRDefault="00A74827" w:rsidP="00641470">
      <w:pPr>
        <w:numPr>
          <w:ilvl w:val="0"/>
          <w:numId w:val="1"/>
        </w:numPr>
        <w:spacing w:before="240"/>
        <w:ind w:left="357" w:hanging="357"/>
        <w:contextualSpacing/>
        <w:jc w:val="center"/>
        <w:rPr>
          <w:rFonts w:cs="Times New Roman"/>
          <w:b/>
        </w:rPr>
      </w:pPr>
      <w:bookmarkStart w:id="4" w:name="_Ref342641628"/>
      <w:r w:rsidRPr="009C65BD">
        <w:rPr>
          <w:rFonts w:cs="Times New Roman"/>
          <w:b/>
        </w:rPr>
        <w:t>СТОИМОСТЬ УСЛУГ</w:t>
      </w:r>
      <w:r w:rsidR="00542758" w:rsidRPr="009C65BD">
        <w:rPr>
          <w:rFonts w:cs="Times New Roman"/>
          <w:b/>
        </w:rPr>
        <w:t xml:space="preserve"> </w:t>
      </w:r>
      <w:r w:rsidRPr="009C65BD">
        <w:rPr>
          <w:rFonts w:cs="Times New Roman"/>
          <w:b/>
        </w:rPr>
        <w:t>И</w:t>
      </w:r>
      <w:r w:rsidR="00542758" w:rsidRPr="009C65BD">
        <w:rPr>
          <w:rFonts w:cs="Times New Roman"/>
          <w:b/>
        </w:rPr>
        <w:t xml:space="preserve"> </w:t>
      </w:r>
      <w:r w:rsidRPr="009C65BD">
        <w:rPr>
          <w:rFonts w:cs="Times New Roman"/>
          <w:b/>
        </w:rPr>
        <w:t>ПОРЯДОК</w:t>
      </w:r>
      <w:r w:rsidR="00542758" w:rsidRPr="009C65BD">
        <w:rPr>
          <w:rFonts w:cs="Times New Roman"/>
          <w:b/>
        </w:rPr>
        <w:t xml:space="preserve"> </w:t>
      </w:r>
      <w:r w:rsidRPr="009C65BD">
        <w:rPr>
          <w:rFonts w:cs="Times New Roman"/>
          <w:b/>
        </w:rPr>
        <w:t>РАСЧЕТОВ</w:t>
      </w:r>
      <w:bookmarkEnd w:id="4"/>
    </w:p>
    <w:p w:rsidR="003B62B3" w:rsidRPr="009C65BD" w:rsidRDefault="00A85143" w:rsidP="001A322B">
      <w:pPr>
        <w:pStyle w:val="a7"/>
        <w:numPr>
          <w:ilvl w:val="1"/>
          <w:numId w:val="4"/>
        </w:numPr>
        <w:tabs>
          <w:tab w:val="clear" w:pos="3240"/>
          <w:tab w:val="left" w:pos="0"/>
        </w:tabs>
        <w:spacing w:after="0"/>
        <w:ind w:left="0" w:firstLine="0"/>
        <w:contextualSpacing/>
        <w:jc w:val="both"/>
      </w:pPr>
      <w:bookmarkStart w:id="5" w:name="_Ref342643412"/>
      <w:r w:rsidRPr="009C65BD">
        <w:rPr>
          <w:rFonts w:eastAsia="Calibri"/>
        </w:rPr>
        <w:t xml:space="preserve">Общая стоимость услуг по Договору </w:t>
      </w:r>
      <w:r w:rsidR="00EB4A6B">
        <w:rPr>
          <w:rFonts w:eastAsia="Calibri"/>
          <w:b/>
        </w:rPr>
        <w:t>________________</w:t>
      </w:r>
      <w:r w:rsidR="001A322B" w:rsidRPr="001A322B">
        <w:rPr>
          <w:rFonts w:eastAsia="Calibri"/>
          <w:b/>
        </w:rPr>
        <w:t xml:space="preserve"> </w:t>
      </w:r>
      <w:r w:rsidR="001A322B" w:rsidRPr="001A322B">
        <w:rPr>
          <w:rFonts w:eastAsia="Calibri"/>
        </w:rPr>
        <w:t>(</w:t>
      </w:r>
      <w:r w:rsidR="00EB4A6B">
        <w:rPr>
          <w:rFonts w:eastAsia="Calibri"/>
          <w:bCs/>
          <w:i/>
        </w:rPr>
        <w:t>______________________</w:t>
      </w:r>
      <w:r w:rsidR="001A322B" w:rsidRPr="001A322B">
        <w:rPr>
          <w:rFonts w:eastAsia="Calibri"/>
        </w:rPr>
        <w:t xml:space="preserve">) рублей </w:t>
      </w:r>
      <w:r w:rsidR="00EB4A6B">
        <w:rPr>
          <w:rFonts w:eastAsia="Calibri"/>
          <w:b/>
        </w:rPr>
        <w:t>_____</w:t>
      </w:r>
      <w:r w:rsidR="001A322B" w:rsidRPr="001A322B">
        <w:rPr>
          <w:rFonts w:eastAsia="Calibri"/>
        </w:rPr>
        <w:t> копеек</w:t>
      </w:r>
      <w:r w:rsidRPr="009C65BD">
        <w:rPr>
          <w:rFonts w:eastAsia="Calibri"/>
        </w:rPr>
        <w:t xml:space="preserve">, </w:t>
      </w:r>
      <w:bookmarkEnd w:id="5"/>
      <w:r w:rsidR="00CD3479" w:rsidRPr="009C65BD">
        <w:rPr>
          <w:rFonts w:eastAsia="Calibri"/>
        </w:rPr>
        <w:t xml:space="preserve">в том числе НДС 18% </w:t>
      </w:r>
      <w:r w:rsidR="00EB4A6B">
        <w:rPr>
          <w:rFonts w:eastAsia="Calibri"/>
          <w:b/>
          <w:bCs/>
        </w:rPr>
        <w:t>____________</w:t>
      </w:r>
      <w:r w:rsidR="001A322B" w:rsidRPr="001A322B">
        <w:rPr>
          <w:rFonts w:eastAsia="Calibri"/>
          <w:b/>
          <w:bCs/>
        </w:rPr>
        <w:t xml:space="preserve"> </w:t>
      </w:r>
      <w:r w:rsidR="001A322B" w:rsidRPr="001A322B">
        <w:rPr>
          <w:rFonts w:eastAsia="Calibri"/>
          <w:bCs/>
        </w:rPr>
        <w:t>(</w:t>
      </w:r>
      <w:r w:rsidR="00EB4A6B">
        <w:rPr>
          <w:rFonts w:eastAsia="Calibri"/>
          <w:bCs/>
          <w:i/>
        </w:rPr>
        <w:t>_____________</w:t>
      </w:r>
      <w:r w:rsidR="001A322B" w:rsidRPr="001A322B">
        <w:rPr>
          <w:rFonts w:eastAsia="Calibri"/>
          <w:bCs/>
        </w:rPr>
        <w:t xml:space="preserve">) рублей </w:t>
      </w:r>
      <w:r w:rsidR="00EB4A6B">
        <w:rPr>
          <w:rFonts w:eastAsia="Calibri"/>
          <w:b/>
          <w:bCs/>
        </w:rPr>
        <w:t>____</w:t>
      </w:r>
      <w:r w:rsidR="001A322B" w:rsidRPr="001A322B">
        <w:rPr>
          <w:rFonts w:eastAsia="Calibri"/>
          <w:bCs/>
        </w:rPr>
        <w:t xml:space="preserve"> копеек.</w:t>
      </w:r>
    </w:p>
    <w:p w:rsidR="00F96E0E" w:rsidRPr="009C65BD" w:rsidRDefault="00F96E0E" w:rsidP="00F96E0E">
      <w:pPr>
        <w:pStyle w:val="a7"/>
        <w:numPr>
          <w:ilvl w:val="1"/>
          <w:numId w:val="4"/>
        </w:numPr>
        <w:tabs>
          <w:tab w:val="clear" w:pos="3240"/>
          <w:tab w:val="left" w:pos="0"/>
        </w:tabs>
        <w:spacing w:after="0"/>
        <w:ind w:left="0" w:firstLine="567"/>
        <w:contextualSpacing/>
        <w:jc w:val="both"/>
        <w:rPr>
          <w:rFonts w:cs="Times New Roman"/>
        </w:rPr>
      </w:pPr>
      <w:r w:rsidRPr="009C65BD">
        <w:rPr>
          <w:rFonts w:eastAsia="Calibri"/>
        </w:rPr>
        <w:t>Оплата услуг по Договору производится Заказчиком Исполнителю безнали</w:t>
      </w:r>
      <w:r w:rsidRPr="009C65BD">
        <w:rPr>
          <w:rFonts w:eastAsia="Calibri"/>
        </w:rPr>
        <w:t>ч</w:t>
      </w:r>
      <w:r w:rsidRPr="009C65BD">
        <w:rPr>
          <w:rFonts w:eastAsia="Calibri"/>
        </w:rPr>
        <w:t>ным расчетом в течение 30 (тридцати) календарных дней с момента подписания Сторонами Актов об оказан</w:t>
      </w:r>
      <w:r>
        <w:rPr>
          <w:rFonts w:eastAsia="Calibri"/>
        </w:rPr>
        <w:t>ии</w:t>
      </w:r>
      <w:r w:rsidRPr="009C65BD">
        <w:rPr>
          <w:rFonts w:eastAsia="Calibri"/>
        </w:rPr>
        <w:t xml:space="preserve"> услуг и предоставления счет-фактуры.</w:t>
      </w:r>
    </w:p>
    <w:p w:rsidR="007F0232" w:rsidRPr="009C65BD" w:rsidRDefault="007F0232" w:rsidP="00A85143">
      <w:pPr>
        <w:pStyle w:val="a7"/>
        <w:numPr>
          <w:ilvl w:val="1"/>
          <w:numId w:val="4"/>
        </w:numPr>
        <w:tabs>
          <w:tab w:val="clear" w:pos="3240"/>
          <w:tab w:val="left" w:pos="0"/>
        </w:tabs>
        <w:spacing w:after="0"/>
        <w:ind w:left="0" w:firstLine="567"/>
        <w:contextualSpacing/>
        <w:jc w:val="both"/>
        <w:rPr>
          <w:rFonts w:cs="Times New Roman"/>
        </w:rPr>
      </w:pPr>
      <w:r w:rsidRPr="009C65BD">
        <w:rPr>
          <w:rFonts w:eastAsia="Calibri"/>
        </w:rPr>
        <w:t>Моментом исполнения обязательств по оплате является дата списания  д</w:t>
      </w:r>
      <w:r w:rsidRPr="009C65BD">
        <w:rPr>
          <w:rFonts w:eastAsia="Calibri"/>
        </w:rPr>
        <w:t>е</w:t>
      </w:r>
      <w:r w:rsidRPr="009C65BD">
        <w:rPr>
          <w:rFonts w:eastAsia="Calibri"/>
        </w:rPr>
        <w:t>нежных средств с корреспондентского счета банка Заказчика.</w:t>
      </w:r>
    </w:p>
    <w:p w:rsidR="00A85143" w:rsidRPr="009C65BD" w:rsidRDefault="00A85143" w:rsidP="00A85143">
      <w:pPr>
        <w:pStyle w:val="a7"/>
        <w:numPr>
          <w:ilvl w:val="1"/>
          <w:numId w:val="4"/>
        </w:numPr>
        <w:tabs>
          <w:tab w:val="clear" w:pos="3240"/>
          <w:tab w:val="num" w:pos="0"/>
          <w:tab w:val="left" w:pos="141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В платежных документах НДС выделяется отдельной строкой.</w:t>
      </w:r>
    </w:p>
    <w:p w:rsidR="00AA321D" w:rsidRDefault="00AA321D" w:rsidP="00AA321D">
      <w:pPr>
        <w:spacing w:after="200" w:line="276" w:lineRule="auto"/>
        <w:jc w:val="center"/>
        <w:rPr>
          <w:rFonts w:cs="Times New Roman"/>
          <w:b/>
        </w:rPr>
      </w:pPr>
    </w:p>
    <w:p w:rsidR="00A74827" w:rsidRPr="009C65BD" w:rsidRDefault="00AA321D" w:rsidP="00AA321D">
      <w:pPr>
        <w:spacing w:after="200"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5.</w:t>
      </w:r>
      <w:r w:rsidR="00A74827" w:rsidRPr="009C65BD">
        <w:rPr>
          <w:rFonts w:cs="Times New Roman"/>
          <w:b/>
        </w:rPr>
        <w:t>ОТВЕТСТВЕННОСТЬ СТОРОН</w:t>
      </w:r>
    </w:p>
    <w:p w:rsidR="00FA7FD9" w:rsidRPr="009C65BD" w:rsidRDefault="00A74827" w:rsidP="00A81AB9">
      <w:pPr>
        <w:numPr>
          <w:ilvl w:val="1"/>
          <w:numId w:val="13"/>
        </w:numPr>
        <w:spacing w:before="240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За невыполнение или ненадлежащее выполнение обязательств по договору </w:t>
      </w:r>
      <w:r w:rsidR="00D4566D" w:rsidRPr="009C65BD">
        <w:rPr>
          <w:rFonts w:cs="Times New Roman"/>
        </w:rPr>
        <w:t>Стороны</w:t>
      </w:r>
      <w:r w:rsidRPr="009C65BD">
        <w:rPr>
          <w:rFonts w:cs="Times New Roman"/>
        </w:rPr>
        <w:t xml:space="preserve"> несут имущественную ответственность в соответствии с действующим законод</w:t>
      </w:r>
      <w:r w:rsidRPr="009C65BD">
        <w:rPr>
          <w:rFonts w:cs="Times New Roman"/>
        </w:rPr>
        <w:t>а</w:t>
      </w:r>
      <w:r w:rsidR="0022319A" w:rsidRPr="009C65BD">
        <w:rPr>
          <w:rFonts w:cs="Times New Roman"/>
        </w:rPr>
        <w:t>тельством Российской Федерации.</w:t>
      </w:r>
    </w:p>
    <w:p w:rsidR="006316A6" w:rsidRPr="009C65BD" w:rsidRDefault="00A74827" w:rsidP="00A81AB9">
      <w:pPr>
        <w:numPr>
          <w:ilvl w:val="1"/>
          <w:numId w:val="13"/>
        </w:numPr>
        <w:spacing w:before="240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Исполнитель несет перед Заказчиком </w:t>
      </w:r>
      <w:r w:rsidR="00D4566D" w:rsidRPr="009C65BD">
        <w:rPr>
          <w:rFonts w:cs="Times New Roman"/>
        </w:rPr>
        <w:t xml:space="preserve">полную </w:t>
      </w:r>
      <w:r w:rsidRPr="009C65BD">
        <w:rPr>
          <w:rFonts w:cs="Times New Roman"/>
        </w:rPr>
        <w:t>ответственность за последствия неисполнения или ненадлежащего исполнения обязательств третьими лицами (в соотве</w:t>
      </w:r>
      <w:r w:rsidRPr="009C65BD">
        <w:rPr>
          <w:rFonts w:cs="Times New Roman"/>
        </w:rPr>
        <w:t>т</w:t>
      </w:r>
      <w:r w:rsidRPr="009C65BD">
        <w:rPr>
          <w:rFonts w:cs="Times New Roman"/>
        </w:rPr>
        <w:t>ствии с п.</w:t>
      </w:r>
      <w:r w:rsidR="00B61634" w:rsidRPr="009C65BD">
        <w:rPr>
          <w:rFonts w:cs="Times New Roman"/>
        </w:rPr>
        <w:t> </w:t>
      </w:r>
      <w:r w:rsidR="0051110D" w:rsidRPr="009C65BD">
        <w:rPr>
          <w:rFonts w:cs="Times New Roman"/>
        </w:rPr>
        <w:t>2.1.4</w:t>
      </w:r>
      <w:r w:rsidRPr="009C65BD">
        <w:rPr>
          <w:rFonts w:cs="Times New Roman"/>
        </w:rPr>
        <w:t xml:space="preserve"> договора).</w:t>
      </w:r>
    </w:p>
    <w:p w:rsidR="00A044ED" w:rsidRPr="009C65BD" w:rsidRDefault="00A044ED" w:rsidP="00A81AB9">
      <w:pPr>
        <w:numPr>
          <w:ilvl w:val="1"/>
          <w:numId w:val="13"/>
        </w:numPr>
        <w:spacing w:before="240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В случае:</w:t>
      </w:r>
    </w:p>
    <w:p w:rsidR="00A044ED" w:rsidRPr="009C65BD" w:rsidRDefault="00A044ED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нарушения Исполнителем сроков представления документов предусмотренных п. 2.1.</w:t>
      </w:r>
      <w:r w:rsidR="001531C6" w:rsidRPr="009C65BD">
        <w:rPr>
          <w:rFonts w:cs="Times New Roman"/>
        </w:rPr>
        <w:t xml:space="preserve">3 </w:t>
      </w:r>
      <w:r w:rsidRPr="009C65BD">
        <w:rPr>
          <w:rFonts w:cs="Times New Roman"/>
        </w:rPr>
        <w:t>Договора, Заказчик  вправе начислить и взыскать с Исполнителя  неустойку в размере 0,1% от суммы Договора, за каждый день просрочки представления любого из документов предусмотренных п.2.1.</w:t>
      </w:r>
      <w:r w:rsidR="00D44B5F" w:rsidRPr="009C65BD">
        <w:rPr>
          <w:rFonts w:cs="Times New Roman"/>
        </w:rPr>
        <w:t>3</w:t>
      </w:r>
      <w:r w:rsidRPr="009C65BD">
        <w:rPr>
          <w:rFonts w:cs="Times New Roman"/>
        </w:rPr>
        <w:t xml:space="preserve"> Договора,</w:t>
      </w:r>
    </w:p>
    <w:p w:rsidR="00A044ED" w:rsidRPr="009C65BD" w:rsidRDefault="00A044ED" w:rsidP="00A81AB9">
      <w:pPr>
        <w:pStyle w:val="22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 в случае непредставления Исполнителем информации об отнесении привлекаемых соисполнителей к субъектам малого и среднего предпринимательства (п.2.1.</w:t>
      </w:r>
      <w:r w:rsidR="00D44B5F" w:rsidRPr="009C65BD">
        <w:rPr>
          <w:rFonts w:cs="Times New Roman"/>
        </w:rPr>
        <w:t>9</w:t>
      </w:r>
      <w:r w:rsidRPr="009C65BD">
        <w:rPr>
          <w:rFonts w:cs="Times New Roman"/>
        </w:rPr>
        <w:t xml:space="preserve"> Договора), Исполнитель уплачивает Заказчику штраф в размере 0,1% от стоимости Договора.</w:t>
      </w:r>
    </w:p>
    <w:p w:rsidR="006316A6" w:rsidRPr="009C65BD" w:rsidRDefault="00E56097" w:rsidP="00A81AB9">
      <w:pPr>
        <w:numPr>
          <w:ilvl w:val="1"/>
          <w:numId w:val="13"/>
        </w:numPr>
        <w:ind w:left="0" w:firstLine="567"/>
        <w:contextualSpacing/>
        <w:jc w:val="both"/>
        <w:rPr>
          <w:rFonts w:cs="Times New Roman"/>
        </w:rPr>
      </w:pPr>
      <w:r w:rsidRPr="009C65BD">
        <w:rPr>
          <w:rFonts w:eastAsia="Calibri" w:cs="Times New Roman"/>
        </w:rPr>
        <w:t>В случае</w:t>
      </w:r>
      <w:r w:rsidR="00542758" w:rsidRPr="009C65BD">
        <w:rPr>
          <w:rFonts w:eastAsia="Calibri" w:cs="Times New Roman"/>
        </w:rPr>
        <w:t xml:space="preserve"> </w:t>
      </w:r>
      <w:r w:rsidRPr="009C65BD">
        <w:rPr>
          <w:rFonts w:eastAsia="Calibri" w:cs="Times New Roman"/>
        </w:rPr>
        <w:t>несвоевременного оказания Исполнителем услуг Заказчик вправе</w:t>
      </w:r>
      <w:r w:rsidR="009248E7" w:rsidRPr="009C65BD">
        <w:rPr>
          <w:rFonts w:eastAsia="Calibri" w:cs="Times New Roman"/>
        </w:rPr>
        <w:t xml:space="preserve"> начислить и взыскать неустойку</w:t>
      </w:r>
      <w:r w:rsidR="00A473F4" w:rsidRPr="009C65BD">
        <w:rPr>
          <w:rFonts w:eastAsia="Calibri" w:cs="Times New Roman"/>
        </w:rPr>
        <w:t xml:space="preserve"> в </w:t>
      </w:r>
      <w:r w:rsidR="00B97A2B" w:rsidRPr="009C65BD">
        <w:rPr>
          <w:rFonts w:eastAsia="Calibri" w:cs="Times New Roman"/>
        </w:rPr>
        <w:t xml:space="preserve">сумме, определяемой условиями п. </w:t>
      </w:r>
      <w:r w:rsidR="00022AC3" w:rsidRPr="009C65BD">
        <w:rPr>
          <w:rFonts w:eastAsia="Calibri" w:cs="Times New Roman"/>
        </w:rPr>
        <w:t>5</w:t>
      </w:r>
      <w:r w:rsidR="00B97A2B" w:rsidRPr="009C65BD">
        <w:rPr>
          <w:rFonts w:eastAsia="Calibri" w:cs="Times New Roman"/>
        </w:rPr>
        <w:t xml:space="preserve"> «Соглашения об уровне</w:t>
      </w:r>
      <w:r w:rsidR="001750D8" w:rsidRPr="009C65BD">
        <w:rPr>
          <w:rFonts w:eastAsia="Calibri" w:cs="Times New Roman"/>
        </w:rPr>
        <w:t xml:space="preserve"> оказания услуг» (Приложение № 2</w:t>
      </w:r>
      <w:r w:rsidR="00B97A2B" w:rsidRPr="009C65BD">
        <w:rPr>
          <w:rFonts w:eastAsia="Calibri" w:cs="Times New Roman"/>
        </w:rPr>
        <w:t xml:space="preserve"> к Договору)</w:t>
      </w:r>
      <w:r w:rsidR="00543BAE" w:rsidRPr="009C65BD">
        <w:rPr>
          <w:rFonts w:eastAsia="Calibri" w:cs="Times New Roman"/>
        </w:rPr>
        <w:t>.</w:t>
      </w:r>
    </w:p>
    <w:p w:rsidR="00E56097" w:rsidRPr="009C65BD" w:rsidRDefault="00542758" w:rsidP="00B32EE7">
      <w:pPr>
        <w:pStyle w:val="af2"/>
        <w:tabs>
          <w:tab w:val="left" w:pos="567"/>
        </w:tabs>
        <w:ind w:firstLine="567"/>
        <w:jc w:val="both"/>
        <w:rPr>
          <w:rFonts w:eastAsia="Calibri" w:cs="Times New Roman"/>
        </w:rPr>
      </w:pPr>
      <w:r w:rsidRPr="009C65BD">
        <w:rPr>
          <w:rFonts w:eastAsia="Calibri" w:cs="Times New Roman"/>
        </w:rPr>
        <w:t xml:space="preserve">При этом под несвоевременно оказанной услугой Стороны понимают </w:t>
      </w:r>
      <w:r w:rsidR="00B97A2B" w:rsidRPr="009C65BD">
        <w:rPr>
          <w:rFonts w:eastAsia="Calibri" w:cs="Times New Roman"/>
        </w:rPr>
        <w:t xml:space="preserve">оказание услуг по ведению нормативно-справочной информации </w:t>
      </w:r>
      <w:r w:rsidR="007F4C02">
        <w:rPr>
          <w:rFonts w:eastAsia="Calibri" w:cs="Times New Roman"/>
        </w:rPr>
        <w:t>П</w:t>
      </w:r>
      <w:r w:rsidR="00B97A2B" w:rsidRPr="009C65BD">
        <w:rPr>
          <w:rFonts w:eastAsia="Calibri" w:cs="Times New Roman"/>
        </w:rPr>
        <w:t>АО «МРСК Центра</w:t>
      </w:r>
      <w:r w:rsidR="007F4C02">
        <w:rPr>
          <w:rFonts w:eastAsia="Calibri" w:cs="Times New Roman"/>
        </w:rPr>
        <w:t xml:space="preserve"> и Приволжья</w:t>
      </w:r>
      <w:r w:rsidR="00B97A2B" w:rsidRPr="009C65BD">
        <w:rPr>
          <w:rFonts w:eastAsia="Calibri" w:cs="Times New Roman"/>
        </w:rPr>
        <w:t>»</w:t>
      </w:r>
      <w:r w:rsidRPr="009C65BD">
        <w:rPr>
          <w:rFonts w:eastAsia="Calibri" w:cs="Times New Roman"/>
        </w:rPr>
        <w:t xml:space="preserve"> с нарушением требований «Соглашения об уровне оказания услуг» (Приложение </w:t>
      </w:r>
      <w:r w:rsidR="00B61634" w:rsidRPr="009C65BD">
        <w:rPr>
          <w:rFonts w:eastAsia="Calibri" w:cs="Times New Roman"/>
        </w:rPr>
        <w:t>№ </w:t>
      </w:r>
      <w:r w:rsidR="001750D8" w:rsidRPr="009C65BD">
        <w:rPr>
          <w:rFonts w:eastAsia="Calibri" w:cs="Times New Roman"/>
        </w:rPr>
        <w:t>2</w:t>
      </w:r>
      <w:r w:rsidRPr="009C65BD">
        <w:rPr>
          <w:rFonts w:eastAsia="Calibri" w:cs="Times New Roman"/>
        </w:rPr>
        <w:t xml:space="preserve"> к Д</w:t>
      </w:r>
      <w:r w:rsidRPr="009C65BD">
        <w:rPr>
          <w:rFonts w:eastAsia="Calibri" w:cs="Times New Roman"/>
        </w:rPr>
        <w:t>о</w:t>
      </w:r>
      <w:r w:rsidRPr="009C65BD">
        <w:rPr>
          <w:rFonts w:eastAsia="Calibri" w:cs="Times New Roman"/>
        </w:rPr>
        <w:t>говору).</w:t>
      </w:r>
    </w:p>
    <w:p w:rsidR="00A044ED" w:rsidRPr="009C65BD" w:rsidRDefault="00A044ED" w:rsidP="00A81AB9">
      <w:pPr>
        <w:numPr>
          <w:ilvl w:val="1"/>
          <w:numId w:val="13"/>
        </w:numPr>
        <w:ind w:left="0" w:firstLine="567"/>
        <w:contextualSpacing/>
        <w:jc w:val="both"/>
        <w:rPr>
          <w:rFonts w:eastAsia="Calibri" w:cs="Times New Roman"/>
        </w:rPr>
      </w:pPr>
      <w:r w:rsidRPr="009C65BD">
        <w:rPr>
          <w:rFonts w:eastAsia="Calibri" w:cs="Times New Roman"/>
        </w:rPr>
        <w:lastRenderedPageBreak/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A044ED" w:rsidRPr="009C65BD" w:rsidRDefault="00A044ED" w:rsidP="00A81AB9">
      <w:pPr>
        <w:numPr>
          <w:ilvl w:val="1"/>
          <w:numId w:val="13"/>
        </w:numPr>
        <w:ind w:left="0" w:firstLine="567"/>
        <w:contextualSpacing/>
        <w:jc w:val="both"/>
        <w:rPr>
          <w:rFonts w:eastAsia="Calibri" w:cs="Times New Roman"/>
        </w:rPr>
      </w:pPr>
      <w:r w:rsidRPr="009C65BD">
        <w:rPr>
          <w:rFonts w:eastAsia="Calibri" w:cs="Times New Roman"/>
        </w:rPr>
        <w:t>Исполнитель подтверждает и гарантирует, что при предоставлении в адрес Заказчика информации о полной цепочке собственников (</w:t>
      </w:r>
      <w:r w:rsidR="000824AF" w:rsidRPr="009C65BD">
        <w:rPr>
          <w:rFonts w:eastAsia="Calibri" w:cs="Times New Roman"/>
        </w:rPr>
        <w:t>п.2.1.5-2.1.8 Договора</w:t>
      </w:r>
      <w:r w:rsidRPr="009C65BD">
        <w:rPr>
          <w:rFonts w:eastAsia="Calibri" w:cs="Times New Roman"/>
        </w:rPr>
        <w:t>), им с</w:t>
      </w:r>
      <w:r w:rsidRPr="009C65BD">
        <w:rPr>
          <w:rFonts w:eastAsia="Calibri" w:cs="Times New Roman"/>
        </w:rPr>
        <w:t>о</w:t>
      </w:r>
      <w:r w:rsidRPr="009C65BD">
        <w:rPr>
          <w:rFonts w:eastAsia="Calibri" w:cs="Times New Roman"/>
        </w:rPr>
        <w:t xml:space="preserve">блюдены все требования Федерального закона от 27.07.2006 г. №152-ФЗ «О персональных данных». </w:t>
      </w:r>
    </w:p>
    <w:p w:rsidR="00A044ED" w:rsidRDefault="00A044ED" w:rsidP="001531C6">
      <w:pPr>
        <w:pStyle w:val="22"/>
        <w:spacing w:after="0" w:line="240" w:lineRule="auto"/>
        <w:jc w:val="both"/>
      </w:pPr>
      <w:r w:rsidRPr="009C65BD">
        <w:t xml:space="preserve">            </w:t>
      </w:r>
      <w:r w:rsidR="007F4C02">
        <w:t>В случае привлечения</w:t>
      </w:r>
      <w:r w:rsidRPr="009C65BD">
        <w:t xml:space="preserve"> Заказчика к ответственности за нарушение требований зак</w:t>
      </w:r>
      <w:r w:rsidRPr="009C65BD">
        <w:t>о</w:t>
      </w:r>
      <w:r w:rsidRPr="009C65BD">
        <w:t>нодательства Российской Федерации в части порядка обработки персональных данных ф</w:t>
      </w:r>
      <w:r w:rsidRPr="009C65BD">
        <w:t>и</w:t>
      </w:r>
      <w:r w:rsidRPr="009C65BD">
        <w:t>зических лиц, когда данные и информация в отношении указанных лиц были предоставл</w:t>
      </w:r>
      <w:r w:rsidRPr="009C65BD">
        <w:t>е</w:t>
      </w:r>
      <w:r w:rsidRPr="009C65BD">
        <w:t>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</w:t>
      </w:r>
      <w:r w:rsidR="001531C6" w:rsidRPr="009C65BD">
        <w:t>зч</w:t>
      </w:r>
      <w:r w:rsidR="001531C6" w:rsidRPr="009C65BD">
        <w:t>и</w:t>
      </w:r>
      <w:r w:rsidR="001531C6" w:rsidRPr="009C65BD">
        <w:t xml:space="preserve">ка к такой ответственности. </w:t>
      </w:r>
    </w:p>
    <w:p w:rsidR="00F53015" w:rsidRPr="009C65BD" w:rsidRDefault="00F53015" w:rsidP="00A81AB9">
      <w:pPr>
        <w:pStyle w:val="22"/>
        <w:numPr>
          <w:ilvl w:val="1"/>
          <w:numId w:val="13"/>
        </w:numPr>
        <w:spacing w:after="0" w:line="240" w:lineRule="auto"/>
        <w:jc w:val="both"/>
      </w:pPr>
      <w:r w:rsidRPr="00F53015">
        <w:tab/>
        <w:t>Положения ст. 317.1 ГК РФ в отношении Заказчика не применяются</w:t>
      </w:r>
    </w:p>
    <w:p w:rsidR="00A74827" w:rsidRPr="00AA321D" w:rsidRDefault="00A74827" w:rsidP="00A81AB9">
      <w:pPr>
        <w:pStyle w:val="af2"/>
        <w:numPr>
          <w:ilvl w:val="0"/>
          <w:numId w:val="13"/>
        </w:numPr>
        <w:spacing w:before="240" w:after="240"/>
        <w:jc w:val="center"/>
        <w:rPr>
          <w:rFonts w:cs="Times New Roman"/>
          <w:b/>
        </w:rPr>
      </w:pPr>
      <w:r w:rsidRPr="00AA321D">
        <w:rPr>
          <w:rFonts w:cs="Times New Roman"/>
          <w:b/>
        </w:rPr>
        <w:t>СРОК ДЕЙСТВИЯ ДОГОВОРА</w:t>
      </w:r>
    </w:p>
    <w:p w:rsidR="006316A6" w:rsidRPr="009C65BD" w:rsidRDefault="00A74827" w:rsidP="00A81AB9">
      <w:pPr>
        <w:pStyle w:val="a7"/>
        <w:numPr>
          <w:ilvl w:val="1"/>
          <w:numId w:val="9"/>
        </w:numPr>
        <w:tabs>
          <w:tab w:val="clear" w:pos="3240"/>
        </w:tabs>
        <w:spacing w:after="240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Договор вступает в силу с </w:t>
      </w:r>
      <w:r w:rsidR="00EB4A6B">
        <w:rPr>
          <w:rFonts w:cs="Times New Roman"/>
        </w:rPr>
        <w:t xml:space="preserve">01.01.2018 </w:t>
      </w:r>
      <w:r w:rsidRPr="009C65BD">
        <w:rPr>
          <w:rFonts w:cs="Times New Roman"/>
        </w:rPr>
        <w:t>и действует до</w:t>
      </w:r>
      <w:r w:rsidR="009D22EB" w:rsidRPr="009C65BD">
        <w:rPr>
          <w:rFonts w:cs="Times New Roman"/>
        </w:rPr>
        <w:t xml:space="preserve"> </w:t>
      </w:r>
      <w:r w:rsidR="00EB4A6B">
        <w:rPr>
          <w:rFonts w:cs="Times New Roman"/>
        </w:rPr>
        <w:t>31.12.2020</w:t>
      </w:r>
      <w:r w:rsidR="00AC2B9D" w:rsidRPr="009C65BD">
        <w:rPr>
          <w:rFonts w:cs="Times New Roman"/>
        </w:rPr>
        <w:t>г., при условии</w:t>
      </w:r>
      <w:r w:rsidRPr="009C65BD">
        <w:rPr>
          <w:rFonts w:cs="Times New Roman"/>
        </w:rPr>
        <w:t xml:space="preserve"> </w:t>
      </w:r>
      <w:r w:rsidR="00255B4F" w:rsidRPr="009C65BD">
        <w:rPr>
          <w:rFonts w:cs="Times New Roman"/>
        </w:rPr>
        <w:t>полного исполнения обязательств сторонами</w:t>
      </w:r>
      <w:r w:rsidRPr="009C65BD">
        <w:rPr>
          <w:rFonts w:cs="Times New Roman"/>
        </w:rPr>
        <w:t xml:space="preserve"> по Договору.</w:t>
      </w:r>
    </w:p>
    <w:p w:rsidR="006316A6" w:rsidRPr="009C65BD" w:rsidRDefault="00A74827" w:rsidP="00A81AB9">
      <w:pPr>
        <w:pStyle w:val="a7"/>
        <w:numPr>
          <w:ilvl w:val="1"/>
          <w:numId w:val="9"/>
        </w:numPr>
        <w:tabs>
          <w:tab w:val="clear" w:pos="3240"/>
        </w:tabs>
        <w:spacing w:after="240"/>
        <w:ind w:left="0" w:firstLine="567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Сроки оказания услуг определяются в соответствии с Приложением </w:t>
      </w:r>
      <w:r w:rsidR="00B61634" w:rsidRPr="009C65BD">
        <w:rPr>
          <w:rFonts w:cs="Times New Roman"/>
        </w:rPr>
        <w:t>№ </w:t>
      </w:r>
      <w:r w:rsidRPr="009C65BD">
        <w:rPr>
          <w:rFonts w:cs="Times New Roman"/>
        </w:rPr>
        <w:t>1 к Договору.</w:t>
      </w:r>
    </w:p>
    <w:p w:rsidR="00A74827" w:rsidRPr="00AA321D" w:rsidRDefault="00126E22" w:rsidP="00A81AB9">
      <w:pPr>
        <w:numPr>
          <w:ilvl w:val="0"/>
          <w:numId w:val="13"/>
        </w:numPr>
        <w:spacing w:before="240"/>
        <w:ind w:left="357" w:hanging="357"/>
        <w:contextualSpacing/>
        <w:jc w:val="center"/>
        <w:rPr>
          <w:rFonts w:cs="Times New Roman"/>
          <w:b/>
        </w:rPr>
      </w:pPr>
      <w:r w:rsidRPr="009C65BD">
        <w:rPr>
          <w:b/>
        </w:rPr>
        <w:t>ОБСТОЯТЕЛЬСТВА НЕПРЕОДОЛИМОЙ СИЛЫ</w:t>
      </w:r>
    </w:p>
    <w:p w:rsidR="00AA321D" w:rsidRPr="009C65BD" w:rsidRDefault="00AA321D" w:rsidP="00AA321D">
      <w:pPr>
        <w:spacing w:before="240"/>
        <w:ind w:left="357"/>
        <w:contextualSpacing/>
        <w:rPr>
          <w:rFonts w:cs="Times New Roman"/>
          <w:b/>
        </w:rPr>
      </w:pPr>
    </w:p>
    <w:p w:rsidR="006316A6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  <w:rPr>
          <w:rFonts w:cs="Times New Roman"/>
        </w:rPr>
      </w:pPr>
      <w:r w:rsidRPr="009C65BD">
        <w:t>Стороны освобождаются от ответственности за неисполнение или ненадл</w:t>
      </w:r>
      <w:r w:rsidRPr="009C65BD">
        <w:t>е</w:t>
      </w:r>
      <w:r w:rsidRPr="009C65BD">
        <w:t>жащее исполнение обязательств, принятых на себя по Договору, если надлежащее испо</w:t>
      </w:r>
      <w:r w:rsidRPr="009C65BD">
        <w:t>л</w:t>
      </w:r>
      <w:r w:rsidRPr="009C65BD">
        <w:t>нение оказалось невозможным вследствие наступления обстоятельств непреодолимой с</w:t>
      </w:r>
      <w:r w:rsidRPr="009C65BD">
        <w:t>и</w:t>
      </w:r>
      <w:r w:rsidRPr="009C65BD">
        <w:t>лы</w:t>
      </w:r>
      <w:r w:rsidR="00A74827" w:rsidRPr="009C65BD">
        <w:rPr>
          <w:rFonts w:cs="Times New Roman"/>
        </w:rPr>
        <w:t>.</w:t>
      </w:r>
    </w:p>
    <w:p w:rsidR="009D22EB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</w:pPr>
      <w:r w:rsidRPr="009C65BD">
        <w:t>Понятием обстоятельств непреодолимой силы охватываются внешние и чре</w:t>
      </w:r>
      <w:r w:rsidRPr="009C65BD">
        <w:t>з</w:t>
      </w:r>
      <w:r w:rsidRPr="009C65BD">
        <w:t>вычайные события, отсутствовавшие во время подписания Договора и наступившие пом</w:t>
      </w:r>
      <w:r w:rsidRPr="009C65BD">
        <w:t>и</w:t>
      </w:r>
      <w:r w:rsidRPr="009C65BD">
        <w:t xml:space="preserve">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9D22EB" w:rsidRPr="009C65BD" w:rsidRDefault="009D22EB" w:rsidP="009D22EB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ind w:firstLine="567"/>
        <w:jc w:val="both"/>
      </w:pPr>
      <w:r w:rsidRPr="009C65BD">
        <w:t>К подобным обстоятельствам Стороны относят, в том числе, но не ограничиваясь: в</w:t>
      </w:r>
      <w:r w:rsidRPr="009C65BD">
        <w:t>о</w:t>
      </w:r>
      <w:r w:rsidRPr="009C65BD">
        <w:t>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</w:t>
      </w:r>
      <w:r w:rsidRPr="009C65BD">
        <w:t>к</w:t>
      </w:r>
      <w:r w:rsidRPr="009C65BD">
        <w:t>ты, массовая радиация, радиоактивное заражение, эпидемии, пожары, природные катастр</w:t>
      </w:r>
      <w:r w:rsidRPr="009C65BD">
        <w:t>о</w:t>
      </w:r>
      <w:r w:rsidRPr="009C65BD">
        <w:t xml:space="preserve">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9D22EB" w:rsidRPr="009C65BD" w:rsidRDefault="009D22EB" w:rsidP="009D22EB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ind w:firstLine="567"/>
        <w:jc w:val="both"/>
      </w:pPr>
      <w:r w:rsidRPr="009C65BD">
        <w:t>Наличие обстоятельств непреодолимой силы подтверждается соответствующим д</w:t>
      </w:r>
      <w:r w:rsidRPr="009C65BD">
        <w:t>о</w:t>
      </w:r>
      <w:r w:rsidRPr="009C65BD">
        <w:t>кументом Торгово-промышленной палаты Российской Федерации или иной уполномоче</w:t>
      </w:r>
      <w:r w:rsidRPr="009C65BD">
        <w:t>н</w:t>
      </w:r>
      <w:r w:rsidRPr="009C65BD">
        <w:t>ной на то организацией или органом власти.</w:t>
      </w:r>
    </w:p>
    <w:p w:rsidR="009D22EB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</w:pPr>
      <w:r w:rsidRPr="009C65BD">
        <w:t>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</w:t>
      </w:r>
      <w:r w:rsidRPr="009C65BD">
        <w:t>у</w:t>
      </w:r>
      <w:r w:rsidRPr="009C65BD">
        <w:t>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</w:t>
      </w:r>
      <w:r w:rsidRPr="009C65BD">
        <w:t>ы</w:t>
      </w:r>
      <w:r w:rsidRPr="009C65BD">
        <w:t>шеупомянутых событиях не будет своевременно сообщено, Сторона, затронутая обсто</w:t>
      </w:r>
      <w:r w:rsidRPr="009C65BD">
        <w:t>я</w:t>
      </w:r>
      <w:r w:rsidRPr="009C65BD">
        <w:t>тельством непреодолимой силы, не может на него ссылаться, как на основание освобожд</w:t>
      </w:r>
      <w:r w:rsidRPr="009C65BD">
        <w:t>е</w:t>
      </w:r>
      <w:r w:rsidRPr="009C65BD">
        <w:t>ния от ответственности.</w:t>
      </w:r>
    </w:p>
    <w:p w:rsidR="009D22EB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</w:pPr>
      <w:r w:rsidRPr="009C65BD"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9D22EB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</w:pPr>
      <w:r w:rsidRPr="009C65BD">
        <w:lastRenderedPageBreak/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</w:t>
      </w:r>
      <w:r w:rsidRPr="009C65BD">
        <w:t>о</w:t>
      </w:r>
      <w:r w:rsidRPr="009C65BD">
        <w:t>должительности обстоятельств и разумному сроку для устранения их последствий.</w:t>
      </w:r>
    </w:p>
    <w:p w:rsidR="009D22EB" w:rsidRPr="009C65BD" w:rsidRDefault="009D22EB" w:rsidP="00A81AB9">
      <w:pPr>
        <w:pStyle w:val="a7"/>
        <w:numPr>
          <w:ilvl w:val="1"/>
          <w:numId w:val="10"/>
        </w:numPr>
        <w:tabs>
          <w:tab w:val="clear" w:pos="3240"/>
        </w:tabs>
        <w:spacing w:after="0"/>
        <w:ind w:left="0" w:firstLine="567"/>
        <w:contextualSpacing/>
        <w:jc w:val="both"/>
      </w:pPr>
      <w:r w:rsidRPr="009C65BD">
        <w:t xml:space="preserve"> Если действие обстоятельств непреодолимой силы продолжается более 2 (двух) месяцев, Стороны должны договориться о дальнейшем порядке исполнения Догов</w:t>
      </w:r>
      <w:r w:rsidRPr="009C65BD">
        <w:t>о</w:t>
      </w:r>
      <w:r w:rsidRPr="009C65BD">
        <w:t>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A74827" w:rsidRDefault="00A74827" w:rsidP="00A81AB9">
      <w:pPr>
        <w:numPr>
          <w:ilvl w:val="0"/>
          <w:numId w:val="13"/>
        </w:numPr>
        <w:spacing w:before="240"/>
        <w:ind w:left="357" w:hanging="357"/>
        <w:contextualSpacing/>
        <w:jc w:val="center"/>
        <w:rPr>
          <w:rFonts w:cs="Times New Roman"/>
          <w:b/>
        </w:rPr>
      </w:pPr>
      <w:r w:rsidRPr="009C65BD">
        <w:rPr>
          <w:rFonts w:cs="Times New Roman"/>
          <w:b/>
        </w:rPr>
        <w:t>КОНФИДЕНЦИАЛЬНОСТЬ</w:t>
      </w:r>
    </w:p>
    <w:p w:rsidR="00AA321D" w:rsidRPr="009C65BD" w:rsidRDefault="00AA321D" w:rsidP="00AA321D">
      <w:pPr>
        <w:spacing w:before="240"/>
        <w:ind w:left="357"/>
        <w:contextualSpacing/>
        <w:rPr>
          <w:rFonts w:cs="Times New Roman"/>
          <w:b/>
        </w:rPr>
      </w:pPr>
    </w:p>
    <w:p w:rsidR="006316A6" w:rsidRPr="009C65BD" w:rsidRDefault="00A74827" w:rsidP="00A81AB9">
      <w:pPr>
        <w:pStyle w:val="a7"/>
        <w:numPr>
          <w:ilvl w:val="1"/>
          <w:numId w:val="11"/>
        </w:numPr>
        <w:tabs>
          <w:tab w:val="clear" w:pos="3240"/>
          <w:tab w:val="num" w:pos="-382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</w:t>
      </w:r>
      <w:r w:rsidRPr="009C65BD">
        <w:rPr>
          <w:rFonts w:cs="Times New Roman"/>
        </w:rPr>
        <w:t>с</w:t>
      </w:r>
      <w:r w:rsidRPr="009C65BD">
        <w:rPr>
          <w:rFonts w:cs="Times New Roman"/>
        </w:rPr>
        <w:t>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6316A6" w:rsidRPr="009C65BD" w:rsidRDefault="00A74827" w:rsidP="00A81AB9">
      <w:pPr>
        <w:pStyle w:val="a7"/>
        <w:numPr>
          <w:ilvl w:val="1"/>
          <w:numId w:val="11"/>
        </w:numPr>
        <w:tabs>
          <w:tab w:val="clear" w:pos="3240"/>
          <w:tab w:val="num" w:pos="-382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Сторона не несет ответственности за разглашение конфиденциальной инфо</w:t>
      </w:r>
      <w:r w:rsidRPr="009C65BD">
        <w:rPr>
          <w:rFonts w:cs="Times New Roman"/>
        </w:rPr>
        <w:t>р</w:t>
      </w:r>
      <w:r w:rsidRPr="009C65BD">
        <w:rPr>
          <w:rFonts w:cs="Times New Roman"/>
        </w:rPr>
        <w:t xml:space="preserve">мации другой Стороны, которое произошло </w:t>
      </w:r>
      <w:r w:rsidR="003A2516" w:rsidRPr="009C65BD">
        <w:t>в результате действий или с ведома работников другой Стороны</w:t>
      </w:r>
      <w:r w:rsidRPr="009C65BD">
        <w:rPr>
          <w:rFonts w:cs="Times New Roman"/>
        </w:rPr>
        <w:t>.</w:t>
      </w:r>
    </w:p>
    <w:p w:rsidR="003A2516" w:rsidRPr="009C65BD" w:rsidRDefault="003A2516" w:rsidP="00A81AB9">
      <w:pPr>
        <w:pStyle w:val="a7"/>
        <w:numPr>
          <w:ilvl w:val="1"/>
          <w:numId w:val="11"/>
        </w:numPr>
        <w:tabs>
          <w:tab w:val="clear" w:pos="3240"/>
          <w:tab w:val="num" w:pos="-382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Заявления для печати и иных средств массовой информации или иные пу</w:t>
      </w:r>
      <w:r w:rsidRPr="009C65BD">
        <w:rPr>
          <w:rFonts w:cs="Times New Roman"/>
        </w:rPr>
        <w:t>б</w:t>
      </w:r>
      <w:r w:rsidRPr="009C65BD">
        <w:rPr>
          <w:rFonts w:cs="Times New Roman"/>
        </w:rPr>
        <w:t>личные заявления относительно услуг, оказываемых в соответствии с настоящим Догов</w:t>
      </w:r>
      <w:r w:rsidRPr="009C65BD">
        <w:rPr>
          <w:rFonts w:cs="Times New Roman"/>
        </w:rPr>
        <w:t>о</w:t>
      </w:r>
      <w:r w:rsidRPr="009C65BD">
        <w:rPr>
          <w:rFonts w:cs="Times New Roman"/>
        </w:rPr>
        <w:t>ром, любой из Сторон, требуют предварительного письменного согласия другой Стороны.</w:t>
      </w:r>
    </w:p>
    <w:p w:rsidR="003A2516" w:rsidRPr="009C65BD" w:rsidRDefault="003A2516" w:rsidP="00A81AB9">
      <w:pPr>
        <w:pStyle w:val="a7"/>
        <w:numPr>
          <w:ilvl w:val="1"/>
          <w:numId w:val="11"/>
        </w:numPr>
        <w:tabs>
          <w:tab w:val="clear" w:pos="3240"/>
          <w:tab w:val="num" w:pos="-382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A2516" w:rsidRPr="009C65BD" w:rsidRDefault="003A2516" w:rsidP="00A81AB9">
      <w:pPr>
        <w:pStyle w:val="a7"/>
        <w:numPr>
          <w:ilvl w:val="1"/>
          <w:numId w:val="11"/>
        </w:numPr>
        <w:tabs>
          <w:tab w:val="clear" w:pos="3240"/>
          <w:tab w:val="num" w:pos="-3828"/>
        </w:tabs>
        <w:spacing w:after="0"/>
        <w:ind w:left="0" w:firstLine="567"/>
        <w:jc w:val="both"/>
        <w:rPr>
          <w:rFonts w:cs="Times New Roman"/>
        </w:rPr>
      </w:pPr>
      <w:r w:rsidRPr="009C65BD">
        <w:rPr>
          <w:rFonts w:cs="Times New Roman"/>
        </w:rPr>
        <w:t>Исполнитель при привлечении третьих лиц к исполнению услуг по насто</w:t>
      </w:r>
      <w:r w:rsidRPr="009C65BD">
        <w:rPr>
          <w:rFonts w:cs="Times New Roman"/>
        </w:rPr>
        <w:t>я</w:t>
      </w:r>
      <w:r w:rsidRPr="009C65BD">
        <w:rPr>
          <w:rFonts w:cs="Times New Roman"/>
        </w:rPr>
        <w:t>щему Договору обязан включать в заключаемые с ними договоры положения о конфиде</w:t>
      </w:r>
      <w:r w:rsidRPr="009C65BD">
        <w:rPr>
          <w:rFonts w:cs="Times New Roman"/>
        </w:rPr>
        <w:t>н</w:t>
      </w:r>
      <w:r w:rsidRPr="009C65BD">
        <w:rPr>
          <w:rFonts w:cs="Times New Roman"/>
        </w:rPr>
        <w:t>циальности информации, и несет перед Заказчиком ответственность за действия этих тр</w:t>
      </w:r>
      <w:r w:rsidRPr="009C65BD">
        <w:rPr>
          <w:rFonts w:cs="Times New Roman"/>
        </w:rPr>
        <w:t>е</w:t>
      </w:r>
      <w:r w:rsidRPr="009C65BD">
        <w:rPr>
          <w:rFonts w:cs="Times New Roman"/>
        </w:rPr>
        <w:t>тьих лиц по разглашению конфиденциальной информации.</w:t>
      </w:r>
    </w:p>
    <w:p w:rsidR="00A74827" w:rsidRDefault="00A74827" w:rsidP="00A81AB9">
      <w:pPr>
        <w:numPr>
          <w:ilvl w:val="0"/>
          <w:numId w:val="13"/>
        </w:numPr>
        <w:spacing w:before="240"/>
        <w:ind w:left="357" w:hanging="357"/>
        <w:contextualSpacing/>
        <w:jc w:val="center"/>
        <w:rPr>
          <w:rFonts w:cs="Times New Roman"/>
          <w:b/>
        </w:rPr>
      </w:pPr>
      <w:r w:rsidRPr="009C65BD">
        <w:rPr>
          <w:rFonts w:cs="Times New Roman"/>
          <w:b/>
        </w:rPr>
        <w:t>ПОРЯДОК РАЗРЕШЕНИЯ СПОРОВ</w:t>
      </w:r>
    </w:p>
    <w:p w:rsidR="00F53015" w:rsidRDefault="00F53015" w:rsidP="00F53015">
      <w:pPr>
        <w:spacing w:before="240"/>
        <w:ind w:left="357"/>
        <w:contextualSpacing/>
        <w:rPr>
          <w:rFonts w:cs="Times New Roman"/>
          <w:b/>
        </w:rPr>
      </w:pPr>
    </w:p>
    <w:p w:rsidR="00AA321D" w:rsidRPr="009C65BD" w:rsidRDefault="00AA321D" w:rsidP="00AA321D">
      <w:pPr>
        <w:spacing w:before="240"/>
        <w:ind w:left="357"/>
        <w:contextualSpacing/>
        <w:rPr>
          <w:rFonts w:cs="Times New Roman"/>
          <w:b/>
        </w:rPr>
      </w:pPr>
    </w:p>
    <w:p w:rsidR="003A2516" w:rsidRPr="009C65BD" w:rsidRDefault="003A2516" w:rsidP="00A81AB9">
      <w:pPr>
        <w:pStyle w:val="a7"/>
        <w:numPr>
          <w:ilvl w:val="1"/>
          <w:numId w:val="12"/>
        </w:numPr>
        <w:tabs>
          <w:tab w:val="clear" w:pos="3240"/>
        </w:tabs>
        <w:spacing w:after="240"/>
        <w:ind w:left="0" w:firstLine="567"/>
        <w:contextualSpacing/>
        <w:jc w:val="both"/>
      </w:pPr>
      <w:r w:rsidRPr="009C65BD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EB4A6B">
        <w:t>Нижегородской области</w:t>
      </w:r>
      <w:r w:rsidRPr="009C65BD">
        <w:t xml:space="preserve">. </w:t>
      </w:r>
    </w:p>
    <w:p w:rsidR="006316A6" w:rsidRDefault="003A2516" w:rsidP="003A2516">
      <w:pPr>
        <w:pStyle w:val="a7"/>
        <w:spacing w:after="240"/>
        <w:ind w:firstLine="567"/>
        <w:contextualSpacing/>
        <w:jc w:val="both"/>
      </w:pPr>
      <w:r w:rsidRPr="009C65BD">
        <w:t xml:space="preserve">До обращения в Арбитражный суд </w:t>
      </w:r>
      <w:r w:rsidR="001E5BE4">
        <w:t>Нижегородской области</w:t>
      </w:r>
      <w:r w:rsidRPr="009C65BD">
        <w:t xml:space="preserve"> за разрешением спора Стороны обязуются соблюсти претензионный порядок урегулирования споров. Срок ра</w:t>
      </w:r>
      <w:r w:rsidRPr="009C65BD">
        <w:t>с</w:t>
      </w:r>
      <w:r w:rsidRPr="009C65BD">
        <w:t>смотрения претензий 15 (пятнадцать) календарных дней со дня предъявления претензии</w:t>
      </w:r>
      <w:r w:rsidR="003366C8" w:rsidRPr="009C65BD">
        <w:t>.</w:t>
      </w:r>
    </w:p>
    <w:p w:rsidR="00F53015" w:rsidRDefault="00F53015" w:rsidP="003A2516">
      <w:pPr>
        <w:pStyle w:val="a7"/>
        <w:spacing w:after="240"/>
        <w:ind w:firstLine="567"/>
        <w:contextualSpacing/>
        <w:jc w:val="both"/>
      </w:pPr>
    </w:p>
    <w:p w:rsidR="00F53015" w:rsidRDefault="00F53015" w:rsidP="00A81AB9">
      <w:pPr>
        <w:pStyle w:val="af2"/>
        <w:widowControl w:val="0"/>
        <w:numPr>
          <w:ilvl w:val="0"/>
          <w:numId w:val="13"/>
        </w:num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eastAsia="ru-RU"/>
        </w:rPr>
      </w:pPr>
      <w:r w:rsidRPr="00F53015">
        <w:rPr>
          <w:rFonts w:eastAsia="Times New Roman" w:cs="Times New Roman"/>
          <w:b/>
          <w:bCs/>
          <w:lang w:eastAsia="ru-RU"/>
        </w:rPr>
        <w:t>АНТИКОРРУПЦИОННАЯ ОГОВОРКА</w:t>
      </w:r>
    </w:p>
    <w:p w:rsidR="00343C06" w:rsidRPr="00F53015" w:rsidRDefault="00343C06" w:rsidP="00343C06">
      <w:pPr>
        <w:pStyle w:val="af2"/>
        <w:widowControl w:val="0"/>
        <w:autoSpaceDE w:val="0"/>
        <w:autoSpaceDN w:val="0"/>
        <w:adjustRightInd w:val="0"/>
        <w:ind w:left="360" w:firstLine="0"/>
        <w:rPr>
          <w:rFonts w:eastAsia="Times New Roman" w:cs="Times New Roman"/>
          <w:b/>
          <w:bCs/>
          <w:lang w:eastAsia="ru-RU"/>
        </w:rPr>
      </w:pPr>
    </w:p>
    <w:p w:rsidR="00F53015" w:rsidRPr="00F53015" w:rsidRDefault="001A322B" w:rsidP="00F53015">
      <w:pPr>
        <w:widowControl w:val="0"/>
        <w:tabs>
          <w:tab w:val="left" w:pos="696"/>
        </w:tabs>
        <w:autoSpaceDE w:val="0"/>
        <w:autoSpaceDN w:val="0"/>
        <w:adjustRightInd w:val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10.1.</w:t>
      </w:r>
      <w:r w:rsidR="00F53015" w:rsidRPr="001A322B">
        <w:rPr>
          <w:rFonts w:eastAsia="Times New Roman" w:cs="Times New Roman"/>
          <w:lang w:eastAsia="ru-RU"/>
        </w:rPr>
        <w:t xml:space="preserve"> Исполнителю известно о том, что ПАО «МРСК Центра и Приволжья» реализует тр</w:t>
      </w:r>
      <w:r w:rsidR="00F53015" w:rsidRPr="001A322B">
        <w:rPr>
          <w:rFonts w:eastAsia="Times New Roman" w:cs="Times New Roman"/>
          <w:lang w:eastAsia="ru-RU"/>
        </w:rPr>
        <w:t>е</w:t>
      </w:r>
      <w:r w:rsidR="00F53015" w:rsidRPr="001A322B">
        <w:rPr>
          <w:rFonts w:eastAsia="Times New Roman" w:cs="Times New Roman"/>
          <w:lang w:eastAsia="ru-RU"/>
        </w:rPr>
        <w:t xml:space="preserve">бования статьи 13.3 Федерального закона от 25.12.2008 № 273-ФЗ </w:t>
      </w:r>
      <w:r w:rsidR="00F53015" w:rsidRPr="00F53015">
        <w:rPr>
          <w:rFonts w:eastAsia="Times New Roman" w:cs="Times New Roman"/>
          <w:lang w:eastAsia="ru-RU"/>
        </w:rPr>
        <w:t>«О противодействии коррупции», принимает меры по предупреждению коррупции, присоединилось к Антико</w:t>
      </w:r>
      <w:r w:rsidR="00F53015" w:rsidRPr="00F53015">
        <w:rPr>
          <w:rFonts w:eastAsia="Times New Roman" w:cs="Times New Roman"/>
          <w:lang w:eastAsia="ru-RU"/>
        </w:rPr>
        <w:t>р</w:t>
      </w:r>
      <w:r w:rsidR="00F53015" w:rsidRPr="00F53015">
        <w:rPr>
          <w:rFonts w:eastAsia="Times New Roman" w:cs="Times New Roman"/>
          <w:lang w:eastAsia="ru-RU"/>
        </w:rPr>
        <w:t>рупционной хартии российского бизнеса (свидетельство 25.05.2015 № 2082), включено в Реестр надежных партнеров, ведет Антикоррупционную политику и развивает не допуск</w:t>
      </w:r>
      <w:r w:rsidR="00F53015" w:rsidRPr="00F53015">
        <w:rPr>
          <w:rFonts w:eastAsia="Times New Roman" w:cs="Times New Roman"/>
          <w:lang w:eastAsia="ru-RU"/>
        </w:rPr>
        <w:t>а</w:t>
      </w:r>
      <w:r w:rsidR="00F53015" w:rsidRPr="00F53015">
        <w:rPr>
          <w:rFonts w:eastAsia="Times New Roman" w:cs="Times New Roman"/>
          <w:lang w:eastAsia="ru-RU"/>
        </w:rPr>
        <w:t>ющую коррупционных проявлений культуру, поддерживает деловые отношения с конт</w:t>
      </w:r>
      <w:r w:rsidR="00F53015" w:rsidRPr="00F53015">
        <w:rPr>
          <w:rFonts w:eastAsia="Times New Roman" w:cs="Times New Roman"/>
          <w:lang w:eastAsia="ru-RU"/>
        </w:rPr>
        <w:t>р</w:t>
      </w:r>
      <w:r w:rsidR="00F53015" w:rsidRPr="00F53015">
        <w:rPr>
          <w:rFonts w:eastAsia="Times New Roman" w:cs="Times New Roman"/>
          <w:lang w:eastAsia="ru-RU"/>
        </w:rPr>
        <w:t>агентами, которые гарантируют добросовестность своих партнеров и поддерживают ант</w:t>
      </w:r>
      <w:r w:rsidR="00F53015" w:rsidRPr="00F53015">
        <w:rPr>
          <w:rFonts w:eastAsia="Times New Roman" w:cs="Times New Roman"/>
          <w:lang w:eastAsia="ru-RU"/>
        </w:rPr>
        <w:t>и</w:t>
      </w:r>
      <w:r w:rsidR="00F53015" w:rsidRPr="00F53015">
        <w:rPr>
          <w:rFonts w:eastAsia="Times New Roman" w:cs="Times New Roman"/>
          <w:lang w:eastAsia="ru-RU"/>
        </w:rPr>
        <w:t>коррупционные стандарты ведения бизнеса.</w:t>
      </w:r>
    </w:p>
    <w:p w:rsidR="00F53015" w:rsidRPr="001A322B" w:rsidRDefault="001A322B" w:rsidP="00A81AB9">
      <w:pPr>
        <w:pStyle w:val="af2"/>
        <w:widowControl w:val="0"/>
        <w:numPr>
          <w:ilvl w:val="1"/>
          <w:numId w:val="21"/>
        </w:numPr>
        <w:tabs>
          <w:tab w:val="left" w:pos="696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</w:t>
      </w:r>
      <w:r w:rsidR="00F53015" w:rsidRPr="001A322B">
        <w:rPr>
          <w:rFonts w:eastAsia="Times New Roman" w:cs="Times New Roman"/>
          <w:lang w:eastAsia="ru-RU"/>
        </w:rPr>
        <w:t xml:space="preserve">Исполнитель настоящим подтверждает, что он ознакомился с Антикоррупционной </w:t>
      </w:r>
      <w:r w:rsidR="00F53015" w:rsidRPr="001A322B">
        <w:rPr>
          <w:rFonts w:eastAsia="Times New Roman" w:cs="Times New Roman"/>
          <w:lang w:eastAsia="ru-RU"/>
        </w:rPr>
        <w:lastRenderedPageBreak/>
        <w:t>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</w:t>
      </w:r>
      <w:r w:rsidR="00F53015" w:rsidRPr="001A322B">
        <w:rPr>
          <w:rFonts w:eastAsia="Times New Roman" w:cs="Times New Roman"/>
          <w:lang w:eastAsia="ru-RU"/>
        </w:rPr>
        <w:t>ь</w:t>
      </w:r>
      <w:r w:rsidR="00F53015" w:rsidRPr="001A322B">
        <w:rPr>
          <w:rFonts w:eastAsia="Times New Roman" w:cs="Times New Roman"/>
          <w:lang w:eastAsia="ru-RU"/>
        </w:rPr>
        <w:t>ном сайте ПАО «МРСК Ц</w:t>
      </w:r>
      <w:r w:rsidR="00414CCA">
        <w:rPr>
          <w:rFonts w:eastAsia="Times New Roman" w:cs="Times New Roman"/>
          <w:lang w:eastAsia="ru-RU"/>
        </w:rPr>
        <w:t xml:space="preserve">ентра </w:t>
      </w:r>
      <w:r w:rsidR="00F53015" w:rsidRPr="001A322B">
        <w:rPr>
          <w:rFonts w:eastAsia="Times New Roman" w:cs="Times New Roman"/>
          <w:lang w:eastAsia="ru-RU"/>
        </w:rPr>
        <w:t>и</w:t>
      </w:r>
      <w:r w:rsidR="00414CCA">
        <w:rPr>
          <w:rFonts w:eastAsia="Times New Roman" w:cs="Times New Roman"/>
          <w:lang w:eastAsia="ru-RU"/>
        </w:rPr>
        <w:t xml:space="preserve"> </w:t>
      </w:r>
      <w:r w:rsidR="00F53015" w:rsidRPr="001A322B">
        <w:rPr>
          <w:rFonts w:eastAsia="Times New Roman" w:cs="Times New Roman"/>
          <w:lang w:eastAsia="ru-RU"/>
        </w:rPr>
        <w:t>П</w:t>
      </w:r>
      <w:r w:rsidR="00414CCA">
        <w:rPr>
          <w:rFonts w:eastAsia="Times New Roman" w:cs="Times New Roman"/>
          <w:lang w:eastAsia="ru-RU"/>
        </w:rPr>
        <w:t>риволжья</w:t>
      </w:r>
      <w:r w:rsidR="00F53015" w:rsidRPr="001A322B">
        <w:rPr>
          <w:rFonts w:eastAsia="Times New Roman" w:cs="Times New Roman"/>
          <w:lang w:eastAsia="ru-RU"/>
        </w:rPr>
        <w:t>» по адресу: http://www.mrsk-cp.ru/about/anti-corruption_policy/policy/),-полностью принимает положения Антикоррупционной политики ПАО «Россети» и ДЗО ПАО «Россети» и обязуется обеспечивать соблюдение ее требов</w:t>
      </w:r>
      <w:r w:rsidR="00F53015" w:rsidRPr="001A322B">
        <w:rPr>
          <w:rFonts w:eastAsia="Times New Roman" w:cs="Times New Roman"/>
          <w:lang w:eastAsia="ru-RU"/>
        </w:rPr>
        <w:t>а</w:t>
      </w:r>
      <w:r w:rsidR="00F53015" w:rsidRPr="001A322B">
        <w:rPr>
          <w:rFonts w:eastAsia="Times New Roman" w:cs="Times New Roman"/>
          <w:lang w:eastAsia="ru-RU"/>
        </w:rPr>
        <w:t>ний как со своей стороны, так и со стороны аффилированных с ним физических и юридич</w:t>
      </w:r>
      <w:r w:rsidR="00F53015" w:rsidRPr="001A322B">
        <w:rPr>
          <w:rFonts w:eastAsia="Times New Roman" w:cs="Times New Roman"/>
          <w:lang w:eastAsia="ru-RU"/>
        </w:rPr>
        <w:t>е</w:t>
      </w:r>
      <w:r w:rsidR="00F53015" w:rsidRPr="001A322B">
        <w:rPr>
          <w:rFonts w:eastAsia="Times New Roman" w:cs="Times New Roman"/>
          <w:lang w:eastAsia="ru-RU"/>
        </w:rPr>
        <w:t>ских лиц, действующих по настоящему Договору, включая собственников, должностных лиц, работников и/или посредников.</w:t>
      </w:r>
    </w:p>
    <w:p w:rsidR="00F53015" w:rsidRPr="00F53015" w:rsidRDefault="00F53015" w:rsidP="00F53015">
      <w:pPr>
        <w:widowControl w:val="0"/>
        <w:tabs>
          <w:tab w:val="left" w:pos="696"/>
        </w:tabs>
        <w:autoSpaceDE w:val="0"/>
        <w:autoSpaceDN w:val="0"/>
        <w:adjustRightInd w:val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10.3.</w:t>
      </w:r>
      <w:r w:rsidRPr="00F53015">
        <w:rPr>
          <w:rFonts w:eastAsia="Times New Roman" w:cs="Times New Roman"/>
          <w:lang w:eastAsia="ru-RU"/>
        </w:rPr>
        <w:t xml:space="preserve"> При исполнении своих обязательств по настоящему Договору Стороны, их аффилир</w:t>
      </w:r>
      <w:r w:rsidRPr="00F53015">
        <w:rPr>
          <w:rFonts w:eastAsia="Times New Roman" w:cs="Times New Roman"/>
          <w:lang w:eastAsia="ru-RU"/>
        </w:rPr>
        <w:t>о</w:t>
      </w:r>
      <w:r w:rsidRPr="00F53015">
        <w:rPr>
          <w:rFonts w:eastAsia="Times New Roman" w:cs="Times New Roman"/>
          <w:lang w:eastAsia="ru-RU"/>
        </w:rPr>
        <w:t>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</w:t>
      </w:r>
      <w:r w:rsidRPr="00F53015">
        <w:rPr>
          <w:rFonts w:eastAsia="Times New Roman" w:cs="Times New Roman"/>
          <w:lang w:eastAsia="ru-RU"/>
        </w:rPr>
        <w:t>ю</w:t>
      </w:r>
      <w:r w:rsidRPr="00F53015">
        <w:rPr>
          <w:rFonts w:eastAsia="Times New Roman" w:cs="Times New Roman"/>
          <w:lang w:eastAsia="ru-RU"/>
        </w:rPr>
        <w:t>бым лицам для оказания влияния на действия или решения этих лиц с целью получить к</w:t>
      </w:r>
      <w:r w:rsidRPr="00F53015">
        <w:rPr>
          <w:rFonts w:eastAsia="Times New Roman" w:cs="Times New Roman"/>
          <w:lang w:eastAsia="ru-RU"/>
        </w:rPr>
        <w:t>а</w:t>
      </w:r>
      <w:r w:rsidRPr="00F53015">
        <w:rPr>
          <w:rFonts w:eastAsia="Times New Roman" w:cs="Times New Roman"/>
          <w:lang w:eastAsia="ru-RU"/>
        </w:rPr>
        <w:t>кие-либо неправомерные преимущества или достичь иные неправомерные цели.</w:t>
      </w:r>
    </w:p>
    <w:p w:rsidR="00F53015" w:rsidRPr="00F53015" w:rsidRDefault="00F53015" w:rsidP="00F53015">
      <w:pPr>
        <w:widowControl w:val="0"/>
        <w:tabs>
          <w:tab w:val="left" w:pos="696"/>
        </w:tabs>
        <w:autoSpaceDE w:val="0"/>
        <w:autoSpaceDN w:val="0"/>
        <w:adjustRightInd w:val="0"/>
        <w:jc w:val="both"/>
        <w:rPr>
          <w:rFonts w:eastAsia="Times New Roman" w:cs="Times New Roman"/>
          <w:lang w:eastAsia="ru-RU"/>
        </w:rPr>
      </w:pPr>
      <w:r w:rsidRPr="00F53015">
        <w:rPr>
          <w:rFonts w:eastAsia="Times New Roman" w:cs="Times New Roman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</w:t>
      </w:r>
      <w:r w:rsidRPr="00F53015">
        <w:rPr>
          <w:rFonts w:eastAsia="Times New Roman" w:cs="Times New Roman"/>
          <w:lang w:eastAsia="ru-RU"/>
        </w:rPr>
        <w:t>т</w:t>
      </w:r>
      <w:r w:rsidRPr="00F53015">
        <w:rPr>
          <w:rFonts w:eastAsia="Times New Roman" w:cs="Times New Roman"/>
          <w:lang w:eastAsia="ru-RU"/>
        </w:rPr>
        <w:t>ника в определенную зависимость и направленным на обеспечение выполнения этим р</w:t>
      </w:r>
      <w:r w:rsidRPr="00F53015">
        <w:rPr>
          <w:rFonts w:eastAsia="Times New Roman" w:cs="Times New Roman"/>
          <w:lang w:eastAsia="ru-RU"/>
        </w:rPr>
        <w:t>а</w:t>
      </w:r>
      <w:r w:rsidRPr="00F53015">
        <w:rPr>
          <w:rFonts w:eastAsia="Times New Roman" w:cs="Times New Roman"/>
          <w:lang w:eastAsia="ru-RU"/>
        </w:rPr>
        <w:t>ботником каких-либо действий в пользу стимулирующей его стороны (Исполнителя и З</w:t>
      </w:r>
      <w:r w:rsidRPr="00F53015">
        <w:rPr>
          <w:rFonts w:eastAsia="Times New Roman" w:cs="Times New Roman"/>
          <w:lang w:eastAsia="ru-RU"/>
        </w:rPr>
        <w:t>а</w:t>
      </w:r>
      <w:r w:rsidRPr="00F53015">
        <w:rPr>
          <w:rFonts w:eastAsia="Times New Roman" w:cs="Times New Roman"/>
          <w:lang w:eastAsia="ru-RU"/>
        </w:rPr>
        <w:t>казчика).</w:t>
      </w:r>
    </w:p>
    <w:p w:rsidR="00F53015" w:rsidRPr="00F53015" w:rsidRDefault="00F53015" w:rsidP="00F53015">
      <w:pPr>
        <w:widowControl w:val="0"/>
        <w:tabs>
          <w:tab w:val="left" w:pos="696"/>
        </w:tabs>
        <w:autoSpaceDE w:val="0"/>
        <w:autoSpaceDN w:val="0"/>
        <w:adjustRightInd w:val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10.4.</w:t>
      </w:r>
      <w:r w:rsidRPr="00F53015">
        <w:rPr>
          <w:rFonts w:eastAsia="Times New Roman" w:cs="Times New Roman"/>
          <w:lang w:eastAsia="ru-RU"/>
        </w:rPr>
        <w:t xml:space="preserve"> В случае возникновения у одной из Сторон подозрений, что произошло или может произойти нарушение каких-либо положений пунктов 10.1-10.3 Антикоррупционной ог</w:t>
      </w:r>
      <w:r w:rsidRPr="00F53015">
        <w:rPr>
          <w:rFonts w:eastAsia="Times New Roman" w:cs="Times New Roman"/>
          <w:lang w:eastAsia="ru-RU"/>
        </w:rPr>
        <w:t>о</w:t>
      </w:r>
      <w:r w:rsidRPr="00F53015">
        <w:rPr>
          <w:rFonts w:eastAsia="Times New Roman" w:cs="Times New Roman"/>
          <w:lang w:eastAsia="ru-RU"/>
        </w:rPr>
        <w:t>ворки, указанная Сторона обязуется уведомить другую Сторону в письменной форме. П</w:t>
      </w:r>
      <w:r w:rsidRPr="00F53015">
        <w:rPr>
          <w:rFonts w:eastAsia="Times New Roman" w:cs="Times New Roman"/>
          <w:lang w:eastAsia="ru-RU"/>
        </w:rPr>
        <w:t>о</w:t>
      </w:r>
      <w:r w:rsidRPr="00F53015">
        <w:rPr>
          <w:rFonts w:eastAsia="Times New Roman" w:cs="Times New Roman"/>
          <w:lang w:eastAsia="ru-RU"/>
        </w:rPr>
        <w:t>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</w:t>
      </w:r>
      <w:r w:rsidRPr="00F53015">
        <w:rPr>
          <w:rFonts w:eastAsia="Times New Roman" w:cs="Times New Roman"/>
          <w:lang w:eastAsia="ru-RU"/>
        </w:rPr>
        <w:t>в</w:t>
      </w:r>
      <w:r w:rsidRPr="00F53015">
        <w:rPr>
          <w:rFonts w:eastAsia="Times New Roman" w:cs="Times New Roman"/>
          <w:lang w:eastAsia="ru-RU"/>
        </w:rPr>
        <w:t>ления письменного уведомления.</w:t>
      </w:r>
    </w:p>
    <w:p w:rsidR="00F53015" w:rsidRPr="00F53015" w:rsidRDefault="00F53015" w:rsidP="00F53015">
      <w:pPr>
        <w:widowControl w:val="0"/>
        <w:tabs>
          <w:tab w:val="left" w:pos="696"/>
        </w:tabs>
        <w:autoSpaceDE w:val="0"/>
        <w:autoSpaceDN w:val="0"/>
        <w:adjustRightInd w:val="0"/>
        <w:jc w:val="both"/>
        <w:rPr>
          <w:rFonts w:eastAsia="Times New Roman" w:cs="Times New Roman"/>
          <w:lang w:eastAsia="ru-RU"/>
        </w:rPr>
      </w:pPr>
      <w:r w:rsidRPr="00F53015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ab/>
      </w:r>
      <w:r w:rsidRPr="00F53015">
        <w:rPr>
          <w:rFonts w:eastAsia="Times New Roman" w:cs="Times New Roman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</w:t>
      </w:r>
      <w:r w:rsidRPr="00F53015">
        <w:rPr>
          <w:rFonts w:eastAsia="Times New Roman" w:cs="Times New Roman"/>
          <w:lang w:eastAsia="ru-RU"/>
        </w:rPr>
        <w:t>о</w:t>
      </w:r>
      <w:r w:rsidRPr="00F53015">
        <w:rPr>
          <w:rFonts w:eastAsia="Times New Roman" w:cs="Times New Roman"/>
          <w:lang w:eastAsia="ru-RU"/>
        </w:rPr>
        <w:t>изошло или может произойти нарушение каких-либо положений пунктов 1</w:t>
      </w:r>
      <w:r>
        <w:rPr>
          <w:rFonts w:eastAsia="Times New Roman" w:cs="Times New Roman"/>
          <w:lang w:eastAsia="ru-RU"/>
        </w:rPr>
        <w:t>0</w:t>
      </w:r>
      <w:r w:rsidRPr="00F53015">
        <w:rPr>
          <w:rFonts w:eastAsia="Times New Roman" w:cs="Times New Roman"/>
          <w:lang w:eastAsia="ru-RU"/>
        </w:rPr>
        <w:t>.1, 1</w:t>
      </w:r>
      <w:r>
        <w:rPr>
          <w:rFonts w:eastAsia="Times New Roman" w:cs="Times New Roman"/>
          <w:lang w:eastAsia="ru-RU"/>
        </w:rPr>
        <w:t>0</w:t>
      </w:r>
      <w:r w:rsidRPr="00F53015">
        <w:rPr>
          <w:rFonts w:eastAsia="Times New Roman" w:cs="Times New Roman"/>
          <w:lang w:eastAsia="ru-RU"/>
        </w:rPr>
        <w:t>.2 Ант</w:t>
      </w:r>
      <w:r w:rsidRPr="00F53015">
        <w:rPr>
          <w:rFonts w:eastAsia="Times New Roman" w:cs="Times New Roman"/>
          <w:lang w:eastAsia="ru-RU"/>
        </w:rPr>
        <w:t>и</w:t>
      </w:r>
      <w:r w:rsidRPr="00F53015">
        <w:rPr>
          <w:rFonts w:eastAsia="Times New Roman" w:cs="Times New Roman"/>
          <w:lang w:eastAsia="ru-RU"/>
        </w:rPr>
        <w:t>коррупционной оговорки любой из Сторон, аффилированными лицами, работниками или посредниками.</w:t>
      </w:r>
    </w:p>
    <w:p w:rsidR="00F53015" w:rsidRDefault="00F53015" w:rsidP="00F53015">
      <w:pPr>
        <w:pStyle w:val="a7"/>
        <w:spacing w:after="240"/>
        <w:ind w:firstLine="567"/>
        <w:contextualSpacing/>
        <w:jc w:val="both"/>
        <w:rPr>
          <w:rFonts w:eastAsia="Times New Roman" w:cs="Times New Roman"/>
          <w:lang w:eastAsia="ru-RU"/>
        </w:rPr>
      </w:pPr>
      <w:r w:rsidRPr="00F53015">
        <w:rPr>
          <w:rFonts w:eastAsia="Times New Roman" w:cs="Times New Roman"/>
          <w:lang w:eastAsia="ru-RU"/>
        </w:rPr>
        <w:t xml:space="preserve"> В случае нарушения одной из Сторон обязательств по соблюдению требований А</w:t>
      </w:r>
      <w:r w:rsidRPr="00F53015">
        <w:rPr>
          <w:rFonts w:eastAsia="Times New Roman" w:cs="Times New Roman"/>
          <w:lang w:eastAsia="ru-RU"/>
        </w:rPr>
        <w:t>н</w:t>
      </w:r>
      <w:r w:rsidRPr="00F53015">
        <w:rPr>
          <w:rFonts w:eastAsia="Times New Roman" w:cs="Times New Roman"/>
          <w:lang w:eastAsia="ru-RU"/>
        </w:rPr>
        <w:t>тикоррупционной политики, предусмотренных пунктами 1</w:t>
      </w:r>
      <w:r>
        <w:rPr>
          <w:rFonts w:eastAsia="Times New Roman" w:cs="Times New Roman"/>
          <w:lang w:eastAsia="ru-RU"/>
        </w:rPr>
        <w:t>0</w:t>
      </w:r>
      <w:r w:rsidRPr="00F53015">
        <w:rPr>
          <w:rFonts w:eastAsia="Times New Roman" w:cs="Times New Roman"/>
          <w:lang w:eastAsia="ru-RU"/>
        </w:rPr>
        <w:t>.1, 1</w:t>
      </w:r>
      <w:r>
        <w:rPr>
          <w:rFonts w:eastAsia="Times New Roman" w:cs="Times New Roman"/>
          <w:lang w:eastAsia="ru-RU"/>
        </w:rPr>
        <w:t>0</w:t>
      </w:r>
      <w:r w:rsidRPr="00F53015">
        <w:rPr>
          <w:rFonts w:eastAsia="Times New Roman" w:cs="Times New Roman"/>
          <w:lang w:eastAsia="ru-RU"/>
        </w:rPr>
        <w:t>.2 Антикоррупционной оговорки, и обязательств воздерживаться от запрещенных в пункте 1</w:t>
      </w:r>
      <w:r>
        <w:rPr>
          <w:rFonts w:eastAsia="Times New Roman" w:cs="Times New Roman"/>
          <w:lang w:eastAsia="ru-RU"/>
        </w:rPr>
        <w:t>0</w:t>
      </w:r>
      <w:r w:rsidRPr="00F53015">
        <w:rPr>
          <w:rFonts w:eastAsia="Times New Roman" w:cs="Times New Roman"/>
          <w:lang w:eastAsia="ru-RU"/>
        </w:rPr>
        <w:t>.3 Антикоррупцио</w:t>
      </w:r>
      <w:r w:rsidRPr="00F53015">
        <w:rPr>
          <w:rFonts w:eastAsia="Times New Roman" w:cs="Times New Roman"/>
          <w:lang w:eastAsia="ru-RU"/>
        </w:rPr>
        <w:t>н</w:t>
      </w:r>
      <w:r w:rsidRPr="00F53015">
        <w:rPr>
          <w:rFonts w:eastAsia="Times New Roman" w:cs="Times New Roman"/>
          <w:lang w:eastAsia="ru-RU"/>
        </w:rPr>
        <w:t>ной оговорки действий и/или неполучения другой стороной в установленный срок по</w:t>
      </w:r>
      <w:r w:rsidRPr="00F53015">
        <w:rPr>
          <w:rFonts w:eastAsia="Times New Roman" w:cs="Times New Roman"/>
          <w:lang w:eastAsia="ru-RU"/>
        </w:rPr>
        <w:t>д</w:t>
      </w:r>
      <w:r w:rsidRPr="00F53015">
        <w:rPr>
          <w:rFonts w:eastAsia="Times New Roman" w:cs="Times New Roman"/>
          <w:lang w:eastAsia="ru-RU"/>
        </w:rPr>
        <w:t>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43C06" w:rsidRPr="009C65BD" w:rsidRDefault="00343C06" w:rsidP="00F53015">
      <w:pPr>
        <w:pStyle w:val="a7"/>
        <w:spacing w:after="240"/>
        <w:ind w:firstLine="567"/>
        <w:contextualSpacing/>
        <w:jc w:val="both"/>
      </w:pPr>
    </w:p>
    <w:p w:rsidR="003A2516" w:rsidRDefault="00A74827" w:rsidP="00A81AB9">
      <w:pPr>
        <w:numPr>
          <w:ilvl w:val="0"/>
          <w:numId w:val="21"/>
        </w:numPr>
        <w:spacing w:before="240"/>
        <w:ind w:left="357" w:hanging="357"/>
        <w:contextualSpacing/>
        <w:jc w:val="center"/>
        <w:rPr>
          <w:rFonts w:cs="Times New Roman"/>
          <w:b/>
        </w:rPr>
      </w:pPr>
      <w:r w:rsidRPr="009C65BD">
        <w:rPr>
          <w:rFonts w:cs="Times New Roman"/>
          <w:b/>
        </w:rPr>
        <w:t>ПРОЧИЕ УСЛОВИЯ</w:t>
      </w:r>
    </w:p>
    <w:p w:rsidR="00AA321D" w:rsidRDefault="00AA321D" w:rsidP="00AA321D">
      <w:pPr>
        <w:spacing w:before="240"/>
        <w:ind w:left="357"/>
        <w:contextualSpacing/>
        <w:rPr>
          <w:rFonts w:cs="Times New Roman"/>
          <w:b/>
        </w:rPr>
      </w:pPr>
    </w:p>
    <w:p w:rsidR="00343C06" w:rsidRPr="009C65BD" w:rsidRDefault="00343C06" w:rsidP="00AA321D">
      <w:pPr>
        <w:spacing w:before="240"/>
        <w:ind w:left="357"/>
        <w:contextualSpacing/>
        <w:rPr>
          <w:rFonts w:cs="Times New Roman"/>
          <w:b/>
        </w:rPr>
      </w:pPr>
    </w:p>
    <w:p w:rsidR="006316A6" w:rsidRPr="009C65BD" w:rsidRDefault="00A74827" w:rsidP="00343C06">
      <w:pPr>
        <w:pStyle w:val="a7"/>
        <w:numPr>
          <w:ilvl w:val="1"/>
          <w:numId w:val="21"/>
        </w:numPr>
        <w:spacing w:after="0"/>
        <w:ind w:left="0" w:firstLine="48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3A2516" w:rsidRPr="009C65BD" w:rsidRDefault="00477BCF" w:rsidP="00A81AB9">
      <w:pPr>
        <w:pStyle w:val="a7"/>
        <w:numPr>
          <w:ilvl w:val="1"/>
          <w:numId w:val="21"/>
        </w:numPr>
        <w:spacing w:after="0"/>
        <w:ind w:left="0" w:firstLine="0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Любые изменения и дополнения Договора, за исключением случаев, предусмотре</w:t>
      </w:r>
      <w:r w:rsidRPr="009C65BD">
        <w:rPr>
          <w:rFonts w:cs="Times New Roman"/>
        </w:rPr>
        <w:t>н</w:t>
      </w:r>
      <w:r w:rsidRPr="009C65BD">
        <w:rPr>
          <w:rFonts w:cs="Times New Roman"/>
        </w:rPr>
        <w:t>ных в п. 2.2.4, действительны лишь при условии, что они совершены в письменной форме и подписаны уполномоченными на то представителями Сторон</w:t>
      </w:r>
      <w:r w:rsidR="003A2516" w:rsidRPr="009C65BD">
        <w:rPr>
          <w:rFonts w:cs="Times New Roman"/>
        </w:rPr>
        <w:t xml:space="preserve">. </w:t>
      </w:r>
    </w:p>
    <w:p w:rsidR="003A2516" w:rsidRPr="009C65BD" w:rsidRDefault="003A2516" w:rsidP="00A81AB9">
      <w:pPr>
        <w:pStyle w:val="a7"/>
        <w:numPr>
          <w:ilvl w:val="1"/>
          <w:numId w:val="21"/>
        </w:numPr>
        <w:spacing w:after="0"/>
        <w:ind w:left="0" w:firstLine="0"/>
        <w:contextualSpacing/>
        <w:jc w:val="both"/>
        <w:rPr>
          <w:rFonts w:cs="Times New Roman"/>
        </w:rPr>
      </w:pPr>
      <w:r w:rsidRPr="009C65BD">
        <w:rPr>
          <w:rFonts w:cs="Times New Roman"/>
        </w:rPr>
        <w:lastRenderedPageBreak/>
        <w:t>Уступка прав  требования по  Договору может быть произведена Исполнителем и</w:t>
      </w:r>
      <w:r w:rsidRPr="009C65BD">
        <w:rPr>
          <w:rFonts w:cs="Times New Roman"/>
        </w:rPr>
        <w:t>с</w:t>
      </w:r>
      <w:r w:rsidRPr="009C65BD">
        <w:rPr>
          <w:rFonts w:cs="Times New Roman"/>
        </w:rPr>
        <w:t xml:space="preserve">ключительно с письменного согласия возможности уступки прав требования Заказчиком, за исключением случаев, предусмотренных Договором.          </w:t>
      </w:r>
    </w:p>
    <w:p w:rsidR="003A2516" w:rsidRPr="009C65BD" w:rsidRDefault="003A2516" w:rsidP="00A81AB9">
      <w:pPr>
        <w:pStyle w:val="a7"/>
        <w:numPr>
          <w:ilvl w:val="1"/>
          <w:numId w:val="21"/>
        </w:numPr>
        <w:spacing w:after="0"/>
        <w:ind w:left="0" w:firstLine="0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С момента подписания Договора, вся предыдущая переписка между Сторонами утрачивает свою силу.</w:t>
      </w:r>
    </w:p>
    <w:p w:rsidR="003A2516" w:rsidRDefault="003A2516" w:rsidP="00A81AB9">
      <w:pPr>
        <w:pStyle w:val="a7"/>
        <w:numPr>
          <w:ilvl w:val="1"/>
          <w:numId w:val="21"/>
        </w:numPr>
        <w:spacing w:after="0"/>
        <w:ind w:left="0" w:firstLine="0"/>
        <w:contextualSpacing/>
        <w:jc w:val="both"/>
        <w:rPr>
          <w:rFonts w:cs="Times New Roman"/>
        </w:rPr>
      </w:pPr>
      <w:r w:rsidRPr="009C65BD">
        <w:rPr>
          <w:rFonts w:cs="Times New Roman"/>
        </w:rPr>
        <w:t>Договор составлен в 2 (двух) экземплярах, имеющих равную юридическую силу, по одному экземпляру для каждой  Стороны.</w:t>
      </w:r>
    </w:p>
    <w:p w:rsidR="00F53015" w:rsidRPr="009C65BD" w:rsidRDefault="00F53015" w:rsidP="00F53015">
      <w:pPr>
        <w:pStyle w:val="a7"/>
        <w:spacing w:after="0"/>
        <w:ind w:left="567"/>
        <w:contextualSpacing/>
        <w:jc w:val="both"/>
        <w:rPr>
          <w:rFonts w:cs="Times New Roman"/>
        </w:rPr>
      </w:pPr>
    </w:p>
    <w:p w:rsidR="00A74827" w:rsidRPr="009C65BD" w:rsidRDefault="00A74827" w:rsidP="00A81AB9">
      <w:pPr>
        <w:numPr>
          <w:ilvl w:val="0"/>
          <w:numId w:val="21"/>
        </w:numPr>
        <w:spacing w:before="240" w:after="240"/>
        <w:ind w:left="357" w:hanging="357"/>
        <w:jc w:val="center"/>
        <w:rPr>
          <w:rFonts w:cs="Times New Roman"/>
          <w:b/>
        </w:rPr>
      </w:pPr>
      <w:r w:rsidRPr="009C65BD">
        <w:rPr>
          <w:rFonts w:cs="Times New Roman"/>
          <w:b/>
        </w:rPr>
        <w:t>АДРЕСА, РЕКВИЗИТЫ И ПОДПИСИ СТОРОН</w:t>
      </w:r>
    </w:p>
    <w:p w:rsidR="00897B9F" w:rsidRDefault="00897B9F" w:rsidP="00104ABC"/>
    <w:p w:rsidR="00177D68" w:rsidRPr="00177D68" w:rsidRDefault="00177D68" w:rsidP="00177D68">
      <w:pPr>
        <w:rPr>
          <w:b/>
        </w:rPr>
      </w:pPr>
      <w:r w:rsidRPr="00177D68">
        <w:rPr>
          <w:b/>
        </w:rPr>
        <w:t>ЗАКАЗЧИК:</w:t>
      </w:r>
      <w:r w:rsidRPr="00177D68">
        <w:rPr>
          <w:b/>
        </w:rPr>
        <w:tab/>
      </w:r>
      <w:r w:rsidRPr="00177D68">
        <w:rPr>
          <w:b/>
        </w:rPr>
        <w:tab/>
      </w:r>
      <w:r w:rsidRPr="00177D68">
        <w:rPr>
          <w:b/>
        </w:rPr>
        <w:tab/>
      </w:r>
      <w:r w:rsidRPr="00177D68">
        <w:rPr>
          <w:b/>
        </w:rPr>
        <w:tab/>
      </w:r>
      <w:r w:rsidRPr="00177D68">
        <w:rPr>
          <w:b/>
        </w:rPr>
        <w:tab/>
      </w:r>
      <w:r w:rsidRPr="00177D68">
        <w:rPr>
          <w:b/>
        </w:rPr>
        <w:tab/>
        <w:t>ИСПОЛНИТЕЛЬ:</w:t>
      </w:r>
    </w:p>
    <w:p w:rsidR="00177D68" w:rsidRDefault="00177D68" w:rsidP="00177D68">
      <w:r>
        <w:t>ПАО «МРСК Центра и Приволжья»</w:t>
      </w:r>
      <w:r>
        <w:tab/>
      </w:r>
      <w:r>
        <w:tab/>
      </w:r>
    </w:p>
    <w:p w:rsidR="00177D68" w:rsidRDefault="00177D68" w:rsidP="00177D68">
      <w:r>
        <w:t>603950, г. Н.</w:t>
      </w:r>
      <w:r w:rsidR="00276D78">
        <w:t xml:space="preserve"> </w:t>
      </w:r>
      <w:r>
        <w:t xml:space="preserve">Новгород,      </w:t>
      </w:r>
      <w:r>
        <w:tab/>
      </w:r>
      <w:r>
        <w:tab/>
      </w:r>
      <w:r>
        <w:tab/>
      </w:r>
      <w:r>
        <w:tab/>
        <w:t xml:space="preserve"> </w:t>
      </w:r>
    </w:p>
    <w:p w:rsidR="00177D68" w:rsidRDefault="00177D68" w:rsidP="00177D68">
      <w:r>
        <w:t>ул. Рождественская, д. 33</w:t>
      </w:r>
      <w:r>
        <w:tab/>
      </w:r>
      <w:r>
        <w:tab/>
      </w:r>
      <w:r>
        <w:tab/>
      </w:r>
      <w:r>
        <w:tab/>
      </w:r>
    </w:p>
    <w:p w:rsidR="00177D68" w:rsidRDefault="00177D68" w:rsidP="00177D68">
      <w:r>
        <w:t xml:space="preserve">тел.: (831) 431-91-01, </w:t>
      </w:r>
      <w:r>
        <w:tab/>
      </w:r>
      <w:r>
        <w:tab/>
      </w:r>
      <w:r>
        <w:tab/>
      </w:r>
      <w:r>
        <w:tab/>
      </w:r>
    </w:p>
    <w:p w:rsidR="00177D68" w:rsidRDefault="00177D68" w:rsidP="00177D68">
      <w:r>
        <w:t>факс: (831) 431-85-51</w:t>
      </w:r>
      <w:r>
        <w:tab/>
      </w:r>
      <w:r>
        <w:tab/>
      </w:r>
      <w:r>
        <w:tab/>
      </w:r>
      <w:r>
        <w:tab/>
        <w:t xml:space="preserve"> </w:t>
      </w:r>
    </w:p>
    <w:p w:rsidR="00177D68" w:rsidRDefault="00177D68" w:rsidP="00177D68">
      <w:r>
        <w:t xml:space="preserve">р/с 40702810500010001930 </w:t>
      </w:r>
      <w:r>
        <w:tab/>
      </w:r>
      <w:r>
        <w:tab/>
      </w:r>
      <w:r>
        <w:tab/>
      </w:r>
      <w:r>
        <w:tab/>
      </w:r>
    </w:p>
    <w:p w:rsidR="00177D68" w:rsidRDefault="00177D68" w:rsidP="00177D68">
      <w:r>
        <w:t xml:space="preserve">в филиале «Газпромбанк» (ОАО) </w:t>
      </w:r>
      <w:r>
        <w:tab/>
      </w:r>
      <w:r>
        <w:tab/>
      </w:r>
      <w:r>
        <w:tab/>
      </w:r>
    </w:p>
    <w:p w:rsidR="00177D68" w:rsidRDefault="00177D68" w:rsidP="00177D68">
      <w:r>
        <w:t xml:space="preserve">г. Нижний Новгород </w:t>
      </w:r>
      <w:r>
        <w:tab/>
      </w:r>
      <w:r>
        <w:tab/>
      </w:r>
      <w:r>
        <w:tab/>
      </w:r>
      <w:r>
        <w:tab/>
      </w:r>
    </w:p>
    <w:p w:rsidR="00EB4A6B" w:rsidRDefault="00177D68" w:rsidP="00177D68">
      <w:r>
        <w:t>к/с 30101810700000000764</w:t>
      </w:r>
      <w:r>
        <w:tab/>
      </w:r>
      <w:r>
        <w:tab/>
      </w:r>
      <w:r>
        <w:tab/>
      </w:r>
      <w:r>
        <w:tab/>
      </w:r>
    </w:p>
    <w:p w:rsidR="00177D68" w:rsidRDefault="00177D68" w:rsidP="00177D68">
      <w:r>
        <w:t>БИК 042202764</w:t>
      </w:r>
      <w:r>
        <w:tab/>
      </w:r>
      <w:r>
        <w:tab/>
      </w:r>
      <w:r>
        <w:tab/>
      </w:r>
      <w:r>
        <w:tab/>
        <w:t xml:space="preserve">            </w:t>
      </w:r>
    </w:p>
    <w:p w:rsidR="00177D68" w:rsidRDefault="00177D68" w:rsidP="00177D68">
      <w:r>
        <w:t xml:space="preserve">ИНН 5260200603, КПП 997450001 </w:t>
      </w:r>
      <w:r>
        <w:tab/>
      </w:r>
      <w:r>
        <w:tab/>
      </w:r>
    </w:p>
    <w:p w:rsidR="00177D68" w:rsidRDefault="00177D68" w:rsidP="00177D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D68" w:rsidRDefault="00177D68" w:rsidP="00104ABC"/>
    <w:tbl>
      <w:tblPr>
        <w:tblpPr w:leftFromText="180" w:rightFromText="180" w:vertAnchor="text" w:horzAnchor="margin" w:tblpY="692"/>
        <w:tblW w:w="10837" w:type="pct"/>
        <w:tblLook w:val="0000" w:firstRow="0" w:lastRow="0" w:firstColumn="0" w:lastColumn="0" w:noHBand="0" w:noVBand="0"/>
      </w:tblPr>
      <w:tblGrid>
        <w:gridCol w:w="5302"/>
        <w:gridCol w:w="5302"/>
        <w:gridCol w:w="262"/>
        <w:gridCol w:w="4953"/>
        <w:gridCol w:w="5235"/>
      </w:tblGrid>
      <w:tr w:rsidR="00177D68" w:rsidRPr="00177D68" w:rsidTr="00343C06">
        <w:trPr>
          <w:trHeight w:val="80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</w:tcPr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177D68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414CCA" w:rsidRPr="00CE0A68" w:rsidRDefault="00177D68" w:rsidP="00414CCA">
            <w:r w:rsidRPr="00177D68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414CCA">
              <w:rPr>
                <w:rFonts w:eastAsia="Times New Roman" w:cs="Times New Roman"/>
                <w:bCs/>
                <w:lang w:eastAsia="ru-RU"/>
              </w:rPr>
              <w:br/>
            </w:r>
            <w:r w:rsidR="00414CCA" w:rsidRPr="00CE0A68">
              <w:t xml:space="preserve">корпоративных и технологических </w:t>
            </w:r>
          </w:p>
          <w:p w:rsidR="00177D68" w:rsidRPr="00177D68" w:rsidRDefault="00414CCA" w:rsidP="00414CCA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  <w:r w:rsidRPr="00CE0A68">
              <w:t>автоматизированных систем управления</w:t>
            </w:r>
          </w:p>
          <w:p w:rsidR="00177D68" w:rsidRPr="00177D68" w:rsidRDefault="00177D68" w:rsidP="00177D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177D68" w:rsidRPr="00177D68" w:rsidRDefault="00177D68" w:rsidP="00177D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177D68">
              <w:rPr>
                <w:rFonts w:eastAsia="Times New Roman" w:cs="Times New Roman"/>
                <w:b/>
                <w:bCs/>
                <w:lang w:eastAsia="ru-RU"/>
              </w:rPr>
              <w:t xml:space="preserve">_____________/   </w:t>
            </w:r>
            <w:r w:rsidRPr="00177D68">
              <w:rPr>
                <w:rFonts w:eastAsia="Times New Roman" w:cs="Times New Roman"/>
                <w:lang w:eastAsia="ru-RU"/>
              </w:rPr>
              <w:t xml:space="preserve"> </w:t>
            </w:r>
            <w:r w:rsidRPr="00177D68">
              <w:rPr>
                <w:rFonts w:eastAsia="Times New Roman" w:cs="Times New Roman"/>
                <w:b/>
                <w:bCs/>
                <w:lang w:eastAsia="ru-RU"/>
              </w:rPr>
              <w:t xml:space="preserve">В.Н. Коровин   </w:t>
            </w:r>
            <w:r w:rsidRPr="00177D68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177D68" w:rsidRPr="00177D68" w:rsidRDefault="00177D68" w:rsidP="00177D68">
            <w:pPr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7D68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</w:tcPr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177D68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</w:p>
          <w:p w:rsidR="00414CCA" w:rsidRPr="00177D68" w:rsidRDefault="00414CCA" w:rsidP="00177D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</w:p>
          <w:p w:rsidR="00177D68" w:rsidRPr="00177D68" w:rsidRDefault="00177D68" w:rsidP="00177D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177D68">
              <w:rPr>
                <w:rFonts w:eastAsia="Times New Roman" w:cs="Times New Roman"/>
                <w:b/>
                <w:bCs/>
                <w:lang w:eastAsia="ru-RU"/>
              </w:rPr>
              <w:t xml:space="preserve">_____________/   </w:t>
            </w:r>
            <w:r w:rsidRPr="00177D68">
              <w:rPr>
                <w:rFonts w:eastAsia="Times New Roman" w:cs="Times New Roman"/>
                <w:lang w:eastAsia="ru-RU"/>
              </w:rPr>
              <w:t xml:space="preserve"> </w:t>
            </w:r>
            <w:r w:rsidR="00EB4A6B">
              <w:rPr>
                <w:rFonts w:eastAsia="Times New Roman" w:cs="Times New Roman"/>
                <w:lang w:eastAsia="ru-RU"/>
              </w:rPr>
              <w:t>_____________</w:t>
            </w:r>
            <w:r w:rsidRPr="00177D68">
              <w:rPr>
                <w:rFonts w:eastAsia="Times New Roman" w:cs="Times New Roman"/>
                <w:bCs/>
                <w:lang w:eastAsia="ru-RU"/>
              </w:rPr>
              <w:t>/</w:t>
            </w:r>
          </w:p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ind w:right="30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7D68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before="100" w:line="36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nil"/>
              <w:right w:val="nil"/>
            </w:tcBorders>
          </w:tcPr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before="100"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  <w:r w:rsidRPr="00177D68">
              <w:rPr>
                <w:rFonts w:eastAsia="Times New Roman" w:cs="Times New Roman"/>
                <w:bCs/>
                <w:lang w:eastAsia="ru-RU"/>
              </w:rPr>
              <w:t>/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:rsidR="00177D68" w:rsidRPr="00177D68" w:rsidRDefault="00177D68" w:rsidP="00177D68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Default="00177D68" w:rsidP="00104ABC"/>
    <w:p w:rsidR="00177D68" w:rsidRPr="009C65BD" w:rsidRDefault="00177D68" w:rsidP="00104ABC"/>
    <w:p w:rsidR="00AA321D" w:rsidRDefault="005A5B15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43C06" w:rsidRDefault="00343C06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43C06" w:rsidRDefault="00343C06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322B" w:rsidRDefault="001A322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322B" w:rsidRDefault="001A322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A321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A5B15" w:rsidRPr="009C65BD" w:rsidRDefault="005A5B15" w:rsidP="00AA32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C65BD">
        <w:t>Приложение № 1</w:t>
      </w:r>
    </w:p>
    <w:p w:rsidR="00C07C70" w:rsidRPr="009C65BD" w:rsidRDefault="005A5B15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="00AA321D">
        <w:t xml:space="preserve">      </w:t>
      </w:r>
      <w:r w:rsidR="00C07C70" w:rsidRPr="009C65BD">
        <w:t xml:space="preserve">к Договору на оказание услуг </w:t>
      </w:r>
    </w:p>
    <w:p w:rsidR="00C07C70" w:rsidRPr="009C65BD" w:rsidRDefault="00AA321D" w:rsidP="005A5B1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C07C70" w:rsidRPr="009C65BD">
        <w:t>№_</w:t>
      </w:r>
      <w:r>
        <w:t>__</w:t>
      </w:r>
      <w:r w:rsidR="00C07C70" w:rsidRPr="009C65BD">
        <w:t>_</w:t>
      </w:r>
      <w:r>
        <w:t>__</w:t>
      </w:r>
      <w:r w:rsidR="00C07C70" w:rsidRPr="009C65BD">
        <w:t>__</w:t>
      </w:r>
      <w:r>
        <w:t>____</w:t>
      </w:r>
      <w:r w:rsidR="00C07C70" w:rsidRPr="009C65BD">
        <w:t>_  от «___»___</w:t>
      </w:r>
      <w:r>
        <w:t>______</w:t>
      </w:r>
      <w:r w:rsidR="00C07C70" w:rsidRPr="009C65BD">
        <w:t>_ 20</w:t>
      </w:r>
      <w:r>
        <w:t>17</w:t>
      </w:r>
      <w:r w:rsidR="00C07C70" w:rsidRPr="009C65BD">
        <w:t>г.</w:t>
      </w:r>
    </w:p>
    <w:p w:rsidR="000D7081" w:rsidRPr="009C65BD" w:rsidRDefault="000D7081" w:rsidP="00C07C70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C07C70" w:rsidRPr="009C65BD" w:rsidRDefault="00C07C70" w:rsidP="00C07C70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9C65BD">
        <w:rPr>
          <w:b/>
        </w:rPr>
        <w:t>ПЕРЕЧЕНЬ УСЛУГ</w:t>
      </w:r>
    </w:p>
    <w:p w:rsidR="000D7081" w:rsidRPr="009C65BD" w:rsidRDefault="000D7081" w:rsidP="00C07C70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7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4010"/>
        <w:gridCol w:w="1454"/>
        <w:gridCol w:w="2017"/>
        <w:gridCol w:w="1387"/>
        <w:gridCol w:w="335"/>
        <w:gridCol w:w="1055"/>
        <w:gridCol w:w="230"/>
        <w:gridCol w:w="3235"/>
      </w:tblGrid>
      <w:tr w:rsidR="000D7081" w:rsidRPr="009C65BD" w:rsidTr="00AA321D">
        <w:trPr>
          <w:gridAfter w:val="3"/>
          <w:wAfter w:w="1550" w:type="pct"/>
          <w:trHeight w:val="101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  <w:r w:rsidRPr="009C65BD">
              <w:rPr>
                <w:b/>
              </w:rPr>
              <w:t>№</w:t>
            </w:r>
          </w:p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  <w:r w:rsidRPr="009C65BD">
              <w:rPr>
                <w:b/>
              </w:rPr>
              <w:t>этапа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</w:p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  <w:r w:rsidRPr="009C65BD">
              <w:rPr>
                <w:b/>
              </w:rPr>
              <w:t>Наименование услуги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  <w:r w:rsidRPr="009C65BD">
              <w:rPr>
                <w:b/>
              </w:rPr>
              <w:t xml:space="preserve">Срок оказания услуг </w:t>
            </w:r>
          </w:p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70" w:rsidRPr="009C65BD" w:rsidRDefault="00C07C70" w:rsidP="00C07C70">
            <w:pPr>
              <w:pStyle w:val="a9"/>
              <w:ind w:left="0" w:firstLine="0"/>
              <w:rPr>
                <w:b/>
              </w:rPr>
            </w:pPr>
            <w:r w:rsidRPr="009C65BD">
              <w:rPr>
                <w:b/>
              </w:rPr>
              <w:t>Стоимость услуг без НДС, рублей</w:t>
            </w:r>
          </w:p>
        </w:tc>
      </w:tr>
      <w:tr w:rsidR="000D7081" w:rsidRPr="009C65BD" w:rsidTr="00AA321D">
        <w:trPr>
          <w:gridAfter w:val="3"/>
          <w:wAfter w:w="1550" w:type="pct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C70" w:rsidRPr="009C65BD" w:rsidRDefault="00C07C70" w:rsidP="00A81AB9">
            <w:pPr>
              <w:pStyle w:val="a9"/>
              <w:numPr>
                <w:ilvl w:val="0"/>
                <w:numId w:val="19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C70" w:rsidRPr="009C65BD" w:rsidRDefault="00C07C70" w:rsidP="00D72316">
            <w:r w:rsidRPr="009C65BD">
              <w:rPr>
                <w:rFonts w:cs="Times New Roman"/>
              </w:rPr>
              <w:t>Услуг</w:t>
            </w:r>
            <w:r w:rsidR="005A5B15" w:rsidRPr="009C65BD">
              <w:rPr>
                <w:rFonts w:cs="Times New Roman"/>
              </w:rPr>
              <w:t>и</w:t>
            </w:r>
            <w:r w:rsidRPr="009C65BD">
              <w:rPr>
                <w:rFonts w:cs="Times New Roman"/>
              </w:rPr>
              <w:t xml:space="preserve"> по ведению </w:t>
            </w:r>
            <w:r w:rsidR="00D72316">
              <w:rPr>
                <w:rFonts w:cs="Times New Roman"/>
              </w:rPr>
              <w:t>справочника материалов с</w:t>
            </w:r>
            <w:r w:rsidR="00D72316">
              <w:rPr>
                <w:rFonts w:cs="Times New Roman"/>
              </w:rPr>
              <w:t>и</w:t>
            </w:r>
            <w:r w:rsidR="00D72316">
              <w:rPr>
                <w:rFonts w:cs="Times New Roman"/>
              </w:rPr>
              <w:t xml:space="preserve">стемы управления </w:t>
            </w:r>
            <w:r w:rsidRPr="009C65BD">
              <w:rPr>
                <w:rFonts w:cs="Times New Roman"/>
              </w:rPr>
              <w:t>нормативно-справочной и</w:t>
            </w:r>
            <w:r w:rsidRPr="009C65BD">
              <w:rPr>
                <w:rFonts w:cs="Times New Roman"/>
              </w:rPr>
              <w:t>н</w:t>
            </w:r>
            <w:r w:rsidRPr="009C65BD">
              <w:rPr>
                <w:rFonts w:cs="Times New Roman"/>
              </w:rPr>
              <w:t>формации (</w:t>
            </w:r>
            <w:r w:rsidR="00D72316">
              <w:rPr>
                <w:rFonts w:cs="Times New Roman"/>
              </w:rPr>
              <w:t xml:space="preserve">СУ </w:t>
            </w:r>
            <w:r w:rsidRPr="009C65BD">
              <w:rPr>
                <w:rFonts w:cs="Times New Roman"/>
              </w:rPr>
              <w:t>НСИ) на базе программных пр</w:t>
            </w:r>
            <w:r w:rsidRPr="009C65BD">
              <w:rPr>
                <w:rFonts w:cs="Times New Roman"/>
              </w:rPr>
              <w:t>о</w:t>
            </w:r>
            <w:r w:rsidRPr="009C65BD">
              <w:rPr>
                <w:rFonts w:cs="Times New Roman"/>
              </w:rPr>
              <w:t xml:space="preserve">дуктов </w:t>
            </w:r>
            <w:r w:rsidR="007F4C02" w:rsidRPr="008D7C2B">
              <w:rPr>
                <w:rFonts w:cs="Times New Roman"/>
                <w:lang w:eastAsia="ru-RU"/>
              </w:rPr>
              <w:t>SAP Master Data Management (SAP MDM), SAP Process Integration (SAP PI) и SAP Enterprise Portal (SAP EP) интеграционной платформы SAP NetWeaver компании SAP AG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C70" w:rsidRPr="009C65BD" w:rsidRDefault="003B62B3" w:rsidP="00EB4A6B">
            <w:pPr>
              <w:jc w:val="center"/>
            </w:pPr>
            <w:r w:rsidRPr="009C65BD">
              <w:rPr>
                <w:rFonts w:cs="Times New Roman"/>
              </w:rPr>
              <w:t>с</w:t>
            </w:r>
            <w:r w:rsidR="00C07C70" w:rsidRPr="009C65BD">
              <w:rPr>
                <w:rFonts w:cs="Times New Roman"/>
              </w:rPr>
              <w:t xml:space="preserve"> </w:t>
            </w:r>
            <w:r w:rsidR="007F4C02">
              <w:rPr>
                <w:rFonts w:cs="Times New Roman"/>
              </w:rPr>
              <w:t xml:space="preserve"> </w:t>
            </w:r>
            <w:r w:rsidR="00512FE5">
              <w:rPr>
                <w:rFonts w:cs="Times New Roman"/>
              </w:rPr>
              <w:t>01.</w:t>
            </w:r>
            <w:r w:rsidR="00EB4A6B">
              <w:rPr>
                <w:rFonts w:cs="Times New Roman"/>
              </w:rPr>
              <w:t>01</w:t>
            </w:r>
            <w:r w:rsidR="00512FE5">
              <w:rPr>
                <w:rFonts w:cs="Times New Roman"/>
              </w:rPr>
              <w:t>.201</w:t>
            </w:r>
            <w:r w:rsidR="00EB4A6B">
              <w:rPr>
                <w:rFonts w:cs="Times New Roman"/>
              </w:rPr>
              <w:t>8</w:t>
            </w:r>
            <w:r w:rsidR="00512FE5">
              <w:rPr>
                <w:rFonts w:cs="Times New Roman"/>
              </w:rPr>
              <w:t xml:space="preserve">г. </w:t>
            </w:r>
            <w:r w:rsidR="007F4C02">
              <w:rPr>
                <w:rFonts w:cs="Times New Roman"/>
              </w:rPr>
              <w:t>п</w:t>
            </w:r>
            <w:r w:rsidR="00C07C70" w:rsidRPr="009C65BD">
              <w:rPr>
                <w:rFonts w:cs="Times New Roman"/>
              </w:rPr>
              <w:t>о</w:t>
            </w:r>
            <w:r w:rsidR="007F4C02">
              <w:rPr>
                <w:rFonts w:cs="Times New Roman"/>
              </w:rPr>
              <w:t xml:space="preserve">  </w:t>
            </w:r>
            <w:r w:rsidR="00512FE5">
              <w:rPr>
                <w:rFonts w:cs="Times New Roman"/>
              </w:rPr>
              <w:t>31.12.20</w:t>
            </w:r>
            <w:r w:rsidR="00EB4A6B">
              <w:rPr>
                <w:rFonts w:cs="Times New Roman"/>
              </w:rPr>
              <w:t>20</w:t>
            </w:r>
            <w:r w:rsidR="00512FE5">
              <w:rPr>
                <w:rFonts w:cs="Times New Roman"/>
              </w:rPr>
              <w:t>г</w:t>
            </w:r>
            <w:r w:rsidRPr="009C65BD">
              <w:rPr>
                <w:rFonts w:cs="Times New Roman"/>
              </w:rPr>
              <w:t>.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C70" w:rsidRPr="009C65BD" w:rsidRDefault="00C07C70" w:rsidP="00A0495A">
            <w:pPr>
              <w:jc w:val="center"/>
            </w:pPr>
          </w:p>
        </w:tc>
      </w:tr>
      <w:tr w:rsidR="00C07C70" w:rsidRPr="009C65BD" w:rsidTr="00AA32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9" w:type="pct"/>
        </w:trPr>
        <w:tc>
          <w:tcPr>
            <w:tcW w:w="3811" w:type="pct"/>
            <w:gridSpan w:val="7"/>
          </w:tcPr>
          <w:p w:rsidR="00C07C70" w:rsidRPr="009C65BD" w:rsidRDefault="00C07C70" w:rsidP="00EB4A6B">
            <w:pPr>
              <w:pStyle w:val="a9"/>
              <w:ind w:left="0" w:right="1368" w:firstLine="0"/>
              <w:jc w:val="left"/>
              <w:rPr>
                <w:b/>
              </w:rPr>
            </w:pPr>
            <w:r w:rsidRPr="009C65BD">
              <w:rPr>
                <w:b/>
              </w:rPr>
              <w:t>Итого без НДС, руб.:</w:t>
            </w:r>
            <w:r w:rsidR="00E80014" w:rsidRPr="009C65BD">
              <w:rPr>
                <w:b/>
              </w:rPr>
              <w:t xml:space="preserve"> </w:t>
            </w:r>
            <w:r w:rsidR="00EB4A6B">
              <w:rPr>
                <w:b/>
              </w:rPr>
              <w:t>________</w:t>
            </w:r>
            <w:r w:rsidR="00214B4C">
              <w:rPr>
                <w:b/>
              </w:rPr>
              <w:t xml:space="preserve"> </w:t>
            </w:r>
            <w:r w:rsidR="001F0D10" w:rsidRPr="009C65BD">
              <w:rPr>
                <w:rFonts w:eastAsia="Times New Roman" w:cs="Times New Roman"/>
                <w:bCs/>
                <w:color w:val="000000"/>
                <w:lang w:eastAsia="ru-RU"/>
              </w:rPr>
              <w:t>(</w:t>
            </w:r>
            <w:r w:rsidR="00EB4A6B">
              <w:rPr>
                <w:rFonts w:eastAsia="Times New Roman" w:cs="Times New Roman"/>
                <w:bCs/>
                <w:i/>
                <w:color w:val="000000"/>
                <w:lang w:eastAsia="ru-RU"/>
              </w:rPr>
              <w:t>_____________________</w:t>
            </w:r>
            <w:r w:rsidR="001F0D10" w:rsidRPr="009C65BD">
              <w:rPr>
                <w:rFonts w:eastAsia="Times New Roman" w:cs="Times New Roman"/>
                <w:bCs/>
                <w:color w:val="000000"/>
                <w:lang w:eastAsia="ru-RU"/>
              </w:rPr>
              <w:t xml:space="preserve">) рублей </w:t>
            </w:r>
            <w:r w:rsidR="00EB4A6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___</w:t>
            </w:r>
            <w:r w:rsidR="001F0D10" w:rsidRPr="009C65BD">
              <w:rPr>
                <w:rFonts w:eastAsia="Times New Roman" w:cs="Times New Roman"/>
                <w:bCs/>
                <w:color w:val="000000"/>
                <w:lang w:eastAsia="ru-RU"/>
              </w:rPr>
              <w:t>копеек.</w:t>
            </w:r>
          </w:p>
        </w:tc>
        <w:tc>
          <w:tcPr>
            <w:tcW w:w="79" w:type="pct"/>
          </w:tcPr>
          <w:p w:rsidR="00C07C70" w:rsidRPr="009C65BD" w:rsidRDefault="00C07C70" w:rsidP="00C07C70">
            <w:pPr>
              <w:pStyle w:val="a9"/>
              <w:ind w:firstLine="0"/>
              <w:jc w:val="right"/>
              <w:rPr>
                <w:b/>
              </w:rPr>
            </w:pPr>
          </w:p>
        </w:tc>
      </w:tr>
      <w:tr w:rsidR="00C07C70" w:rsidRPr="009C65BD" w:rsidTr="00AA32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9" w:type="pct"/>
        </w:trPr>
        <w:tc>
          <w:tcPr>
            <w:tcW w:w="3811" w:type="pct"/>
            <w:gridSpan w:val="7"/>
          </w:tcPr>
          <w:p w:rsidR="00C07C70" w:rsidRPr="009C65BD" w:rsidRDefault="00C07C70" w:rsidP="00EB4A6B">
            <w:pPr>
              <w:pStyle w:val="a9"/>
              <w:ind w:left="0" w:right="1510" w:firstLine="0"/>
              <w:jc w:val="left"/>
              <w:rPr>
                <w:b/>
              </w:rPr>
            </w:pPr>
            <w:r w:rsidRPr="009C65BD">
              <w:rPr>
                <w:b/>
              </w:rPr>
              <w:t>НДС 18%, руб.:</w:t>
            </w:r>
            <w:r w:rsidR="001F0D10" w:rsidRPr="009C65BD">
              <w:rPr>
                <w:b/>
              </w:rPr>
              <w:t xml:space="preserve"> </w:t>
            </w:r>
            <w:r w:rsidR="00EB4A6B">
              <w:rPr>
                <w:b/>
                <w:bCs/>
              </w:rPr>
              <w:t>________</w:t>
            </w:r>
            <w:r w:rsidR="00214B4C">
              <w:rPr>
                <w:b/>
                <w:bCs/>
              </w:rPr>
              <w:t xml:space="preserve"> </w:t>
            </w:r>
            <w:r w:rsidR="001F0D10" w:rsidRPr="009C65BD">
              <w:rPr>
                <w:bCs/>
              </w:rPr>
              <w:t>(</w:t>
            </w:r>
            <w:r w:rsidR="00EB4A6B">
              <w:rPr>
                <w:rFonts w:eastAsia="Times New Roman" w:cs="Times New Roman"/>
                <w:bCs/>
                <w:i/>
                <w:color w:val="000000"/>
                <w:lang w:eastAsia="ru-RU"/>
              </w:rPr>
              <w:t>___________________________</w:t>
            </w:r>
            <w:r w:rsidR="001F0D10" w:rsidRPr="009C65BD">
              <w:rPr>
                <w:bCs/>
              </w:rPr>
              <w:t>) рубл</w:t>
            </w:r>
            <w:r w:rsidR="005A1401" w:rsidRPr="009C65BD">
              <w:rPr>
                <w:bCs/>
              </w:rPr>
              <w:t>ей</w:t>
            </w:r>
            <w:r w:rsidR="001F0D10" w:rsidRPr="009C65BD">
              <w:rPr>
                <w:bCs/>
              </w:rPr>
              <w:t xml:space="preserve"> </w:t>
            </w:r>
            <w:r w:rsidR="00EB4A6B">
              <w:rPr>
                <w:b/>
                <w:bCs/>
              </w:rPr>
              <w:t>___</w:t>
            </w:r>
            <w:r w:rsidR="00214B4C">
              <w:rPr>
                <w:bCs/>
              </w:rPr>
              <w:t xml:space="preserve"> </w:t>
            </w:r>
            <w:r w:rsidR="001F0D10" w:rsidRPr="009C65BD">
              <w:rPr>
                <w:bCs/>
              </w:rPr>
              <w:t>копеек.</w:t>
            </w:r>
          </w:p>
        </w:tc>
        <w:tc>
          <w:tcPr>
            <w:tcW w:w="79" w:type="pct"/>
          </w:tcPr>
          <w:p w:rsidR="00C07C70" w:rsidRPr="009C65BD" w:rsidRDefault="00C07C70" w:rsidP="00C07C7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C07C70" w:rsidRPr="009C65BD" w:rsidTr="00AA32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09" w:type="pct"/>
          <w:trHeight w:val="992"/>
        </w:trPr>
        <w:tc>
          <w:tcPr>
            <w:tcW w:w="3811" w:type="pct"/>
            <w:gridSpan w:val="7"/>
          </w:tcPr>
          <w:p w:rsidR="00C07C70" w:rsidRPr="009C65BD" w:rsidRDefault="00C07C70" w:rsidP="000D7081">
            <w:pPr>
              <w:pStyle w:val="a9"/>
              <w:ind w:left="0" w:right="1510" w:firstLine="0"/>
              <w:jc w:val="left"/>
            </w:pPr>
            <w:r w:rsidRPr="009C65BD">
              <w:rPr>
                <w:b/>
              </w:rPr>
              <w:t>Итого с НДС 18%, руб.:</w:t>
            </w:r>
            <w:r w:rsidR="001F0D10" w:rsidRPr="009C65BD">
              <w:rPr>
                <w:b/>
              </w:rPr>
              <w:t xml:space="preserve"> </w:t>
            </w:r>
            <w:r w:rsidR="00EB4A6B">
              <w:rPr>
                <w:b/>
              </w:rPr>
              <w:t>__________</w:t>
            </w:r>
            <w:r w:rsidR="00214B4C" w:rsidRPr="00214B4C">
              <w:rPr>
                <w:b/>
              </w:rPr>
              <w:t xml:space="preserve"> </w:t>
            </w:r>
            <w:r w:rsidR="00CD3479" w:rsidRPr="009C65BD">
              <w:rPr>
                <w:rFonts w:eastAsia="Calibri"/>
              </w:rPr>
              <w:t>(</w:t>
            </w:r>
            <w:r w:rsidR="00EB4A6B">
              <w:rPr>
                <w:rFonts w:eastAsia="Times New Roman" w:cs="Times New Roman"/>
                <w:bCs/>
                <w:i/>
                <w:color w:val="000000"/>
                <w:lang w:eastAsia="ru-RU"/>
              </w:rPr>
              <w:t>__________________</w:t>
            </w:r>
            <w:r w:rsidR="00CD3479" w:rsidRPr="009C65BD">
              <w:rPr>
                <w:rFonts w:eastAsia="Calibri"/>
              </w:rPr>
              <w:t xml:space="preserve">) рублей </w:t>
            </w:r>
            <w:r w:rsidR="00EB4A6B">
              <w:rPr>
                <w:rFonts w:eastAsia="Calibri"/>
                <w:b/>
              </w:rPr>
              <w:t>___</w:t>
            </w:r>
            <w:r w:rsidR="00CD3479" w:rsidRPr="009C65BD">
              <w:rPr>
                <w:rFonts w:eastAsia="Calibri"/>
              </w:rPr>
              <w:t> копеек</w:t>
            </w:r>
          </w:p>
          <w:p w:rsidR="00E64CF3" w:rsidRDefault="00E64CF3" w:rsidP="00E64CF3">
            <w:pPr>
              <w:pStyle w:val="a9"/>
              <w:ind w:left="0" w:firstLine="0"/>
              <w:jc w:val="left"/>
              <w:rPr>
                <w:b/>
              </w:rPr>
            </w:pPr>
          </w:p>
          <w:p w:rsidR="00AA321D" w:rsidRDefault="00AA321D" w:rsidP="00E64CF3">
            <w:pPr>
              <w:pStyle w:val="a9"/>
              <w:ind w:left="0" w:firstLine="0"/>
              <w:jc w:val="left"/>
              <w:rPr>
                <w:b/>
              </w:rPr>
            </w:pPr>
          </w:p>
          <w:p w:rsidR="00AA321D" w:rsidRPr="009C65BD" w:rsidRDefault="00AA321D" w:rsidP="00E64CF3">
            <w:pPr>
              <w:pStyle w:val="a9"/>
              <w:ind w:left="0" w:firstLine="0"/>
              <w:jc w:val="left"/>
              <w:rPr>
                <w:b/>
              </w:rPr>
            </w:pPr>
          </w:p>
        </w:tc>
        <w:tc>
          <w:tcPr>
            <w:tcW w:w="79" w:type="pct"/>
          </w:tcPr>
          <w:p w:rsidR="00C07C70" w:rsidRPr="009C65BD" w:rsidRDefault="00C07C70" w:rsidP="00C07C7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AA321D" w:rsidRPr="00E71165" w:rsidTr="00AA32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667" w:type="pct"/>
            <w:gridSpan w:val="2"/>
            <w:shd w:val="clear" w:color="auto" w:fill="auto"/>
          </w:tcPr>
          <w:p w:rsidR="00AA321D" w:rsidRPr="00E71165" w:rsidRDefault="00AA321D" w:rsidP="00343C06">
            <w:pPr>
              <w:keepNext/>
              <w:spacing w:line="360" w:lineRule="auto"/>
              <w:ind w:right="303"/>
              <w:rPr>
                <w:b/>
                <w:bCs/>
              </w:rPr>
            </w:pPr>
            <w:r w:rsidRPr="00E71165">
              <w:rPr>
                <w:b/>
                <w:bCs/>
              </w:rPr>
              <w:t>От Исполнителя:</w:t>
            </w:r>
          </w:p>
          <w:p w:rsidR="00EB4A6B" w:rsidRPr="00FA29E1" w:rsidRDefault="00FA29E1" w:rsidP="00343C06">
            <w:pPr>
              <w:spacing w:line="360" w:lineRule="auto"/>
              <w:ind w:right="303"/>
              <w:rPr>
                <w:bCs/>
                <w:sz w:val="28"/>
                <w:szCs w:val="28"/>
              </w:rPr>
            </w:pPr>
            <w:r>
              <w:rPr>
                <w:bCs/>
              </w:rPr>
              <w:br/>
            </w:r>
            <w:r>
              <w:rPr>
                <w:bCs/>
              </w:rPr>
              <w:br/>
            </w:r>
          </w:p>
          <w:p w:rsidR="00AA321D" w:rsidRPr="00E71165" w:rsidRDefault="00AA321D" w:rsidP="00343C06">
            <w:pPr>
              <w:spacing w:line="360" w:lineRule="auto"/>
              <w:ind w:right="303"/>
              <w:rPr>
                <w:rFonts w:ascii="Arial" w:hAnsi="Arial" w:cs="Arial"/>
                <w:vertAlign w:val="superscript"/>
              </w:rPr>
            </w:pPr>
            <w:r>
              <w:rPr>
                <w:bCs/>
              </w:rPr>
              <w:t>_________________/</w:t>
            </w:r>
            <w:r w:rsidR="00EB4A6B">
              <w:rPr>
                <w:b/>
                <w:bCs/>
              </w:rPr>
              <w:t>______________</w:t>
            </w:r>
            <w:r w:rsidRPr="00E71165">
              <w:rPr>
                <w:bCs/>
              </w:rPr>
              <w:t>/</w:t>
            </w:r>
          </w:p>
          <w:p w:rsidR="00AA321D" w:rsidRPr="00E71165" w:rsidRDefault="00AA321D" w:rsidP="00343C06">
            <w:pPr>
              <w:keepNext/>
              <w:spacing w:before="60" w:line="360" w:lineRule="auto"/>
              <w:ind w:right="303"/>
              <w:rPr>
                <w:rStyle w:val="FontStyle105"/>
                <w:rFonts w:cs="Times New Roman"/>
              </w:rPr>
            </w:pPr>
            <w:r w:rsidRPr="00E71165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1667" w:type="pct"/>
            <w:gridSpan w:val="3"/>
            <w:shd w:val="clear" w:color="auto" w:fill="auto"/>
          </w:tcPr>
          <w:p w:rsidR="00AA321D" w:rsidRPr="00E71165" w:rsidRDefault="00AA321D" w:rsidP="00343C06">
            <w:pPr>
              <w:keepNext/>
              <w:spacing w:line="360" w:lineRule="auto"/>
              <w:ind w:right="303"/>
              <w:rPr>
                <w:b/>
                <w:bCs/>
              </w:rPr>
            </w:pPr>
            <w:r w:rsidRPr="00E71165">
              <w:rPr>
                <w:b/>
                <w:bCs/>
              </w:rPr>
              <w:t>От Заказчика:</w:t>
            </w:r>
          </w:p>
          <w:p w:rsidR="00FA29E1" w:rsidRPr="00CE0A68" w:rsidRDefault="00AA321D" w:rsidP="00FA29E1">
            <w:r w:rsidRPr="00E71165">
              <w:rPr>
                <w:bCs/>
              </w:rPr>
              <w:t xml:space="preserve">Директор </w:t>
            </w:r>
            <w:r>
              <w:rPr>
                <w:bCs/>
              </w:rPr>
              <w:t xml:space="preserve">департамента </w:t>
            </w:r>
            <w:r w:rsidR="00FA29E1">
              <w:rPr>
                <w:bCs/>
              </w:rPr>
              <w:br/>
            </w:r>
            <w:r w:rsidR="00FA29E1" w:rsidRPr="00CE0A68">
              <w:t xml:space="preserve">корпоративных и технологических </w:t>
            </w:r>
          </w:p>
          <w:p w:rsidR="00AA321D" w:rsidRPr="00E71165" w:rsidRDefault="00FA29E1" w:rsidP="00FA29E1">
            <w:pPr>
              <w:spacing w:line="360" w:lineRule="auto"/>
              <w:ind w:right="303"/>
              <w:rPr>
                <w:bCs/>
              </w:rPr>
            </w:pPr>
            <w:r w:rsidRPr="00CE0A68">
              <w:t>автоматизированных систем управления</w:t>
            </w:r>
          </w:p>
          <w:p w:rsidR="00AA321D" w:rsidRPr="00E71165" w:rsidRDefault="00AA321D" w:rsidP="00343C06">
            <w:pPr>
              <w:spacing w:line="360" w:lineRule="auto"/>
              <w:ind w:right="303"/>
              <w:rPr>
                <w:b/>
                <w:bCs/>
              </w:rPr>
            </w:pPr>
          </w:p>
          <w:p w:rsidR="00AA321D" w:rsidRPr="00E71165" w:rsidRDefault="00AA321D" w:rsidP="00343C06">
            <w:pPr>
              <w:spacing w:line="360" w:lineRule="auto"/>
              <w:ind w:right="303"/>
              <w:rPr>
                <w:b/>
                <w:bCs/>
              </w:rPr>
            </w:pPr>
            <w:r w:rsidRPr="00E71165">
              <w:rPr>
                <w:b/>
                <w:bCs/>
              </w:rPr>
              <w:t>_____________/</w:t>
            </w:r>
            <w:r w:rsidRPr="00FF4F29">
              <w:rPr>
                <w:b/>
                <w:bCs/>
              </w:rPr>
              <w:t>В.Н. Коровин</w:t>
            </w:r>
            <w:r w:rsidRPr="00E71165">
              <w:rPr>
                <w:bCs/>
              </w:rPr>
              <w:t xml:space="preserve"> /</w:t>
            </w:r>
          </w:p>
          <w:p w:rsidR="00AA321D" w:rsidRPr="00E71165" w:rsidRDefault="00AA321D" w:rsidP="00343C06">
            <w:pPr>
              <w:keepNext/>
              <w:spacing w:before="60" w:line="360" w:lineRule="auto"/>
              <w:ind w:right="303"/>
              <w:rPr>
                <w:sz w:val="20"/>
                <w:szCs w:val="20"/>
              </w:rPr>
            </w:pPr>
            <w:r w:rsidRPr="00E71165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1667" w:type="pct"/>
            <w:gridSpan w:val="4"/>
            <w:shd w:val="clear" w:color="auto" w:fill="auto"/>
          </w:tcPr>
          <w:p w:rsidR="00AA321D" w:rsidRPr="00E71165" w:rsidRDefault="00AA321D" w:rsidP="00343C06">
            <w:pPr>
              <w:pStyle w:val="Style42"/>
              <w:widowControl/>
              <w:tabs>
                <w:tab w:val="left" w:leader="underscore" w:pos="7272"/>
                <w:tab w:val="left" w:leader="underscore" w:pos="8328"/>
              </w:tabs>
              <w:spacing w:line="240" w:lineRule="auto"/>
              <w:rPr>
                <w:rStyle w:val="FontStyle105"/>
              </w:rPr>
            </w:pPr>
          </w:p>
        </w:tc>
      </w:tr>
    </w:tbl>
    <w:p w:rsidR="00C07C70" w:rsidRPr="009C65BD" w:rsidRDefault="00C07C70">
      <w:pPr>
        <w:spacing w:after="200" w:line="276" w:lineRule="auto"/>
        <w:rPr>
          <w:rFonts w:cs="Times New Roman"/>
          <w:b/>
          <w:bCs/>
        </w:rPr>
      </w:pPr>
    </w:p>
    <w:p w:rsidR="00512FE5" w:rsidRDefault="00022647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14B4C" w:rsidRDefault="00214B4C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EB4A6B" w:rsidRDefault="00EB4A6B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14B4C" w:rsidRDefault="00214B4C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jc w:val="right"/>
        <w:rPr>
          <w:rFonts w:eastAsia="Times New Roman" w:cs="Times New Roman"/>
          <w:lang w:eastAsia="ru-RU"/>
        </w:rPr>
      </w:pPr>
      <w:r w:rsidRPr="00214B4C">
        <w:rPr>
          <w:rFonts w:eastAsia="Times New Roman" w:cs="Times New Roman"/>
          <w:lang w:eastAsia="ru-RU"/>
        </w:rPr>
        <w:t xml:space="preserve">Приложение № 1А </w:t>
      </w:r>
      <w:r w:rsidRPr="00214B4C">
        <w:rPr>
          <w:rFonts w:eastAsia="Times New Roman" w:cs="Times New Roman"/>
          <w:lang w:eastAsia="ru-RU"/>
        </w:rPr>
        <w:br/>
        <w:t>к Договору №___________</w:t>
      </w:r>
    </w:p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jc w:val="right"/>
        <w:rPr>
          <w:rFonts w:eastAsia="Times New Roman" w:cs="Times New Roman"/>
          <w:lang w:eastAsia="ru-RU"/>
        </w:rPr>
      </w:pPr>
      <w:r w:rsidRPr="00214B4C">
        <w:rPr>
          <w:rFonts w:eastAsia="Times New Roman" w:cs="Times New Roman"/>
          <w:lang w:eastAsia="ru-RU"/>
        </w:rPr>
        <w:t xml:space="preserve">от  «___»  __________  2017 г. </w:t>
      </w:r>
    </w:p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jc w:val="right"/>
        <w:rPr>
          <w:rFonts w:eastAsia="Times New Roman" w:cs="Times New Roman"/>
          <w:lang w:eastAsia="ru-RU"/>
        </w:rPr>
      </w:pPr>
    </w:p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jc w:val="right"/>
        <w:rPr>
          <w:rFonts w:eastAsia="Times New Roman" w:cs="Times New Roman"/>
          <w:lang w:eastAsia="ru-RU"/>
        </w:rPr>
      </w:pP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3838"/>
        <w:gridCol w:w="1462"/>
        <w:gridCol w:w="1514"/>
        <w:gridCol w:w="2801"/>
      </w:tblGrid>
      <w:tr w:rsidR="00214B4C" w:rsidRPr="00214B4C" w:rsidTr="00343C06">
        <w:trPr>
          <w:trHeight w:val="300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B4C" w:rsidRPr="00214B4C" w:rsidRDefault="00214B4C" w:rsidP="00214B4C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4B4C" w:rsidRPr="00214B4C" w:rsidTr="00343C06">
        <w:trPr>
          <w:trHeight w:val="288"/>
        </w:trPr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B4C" w:rsidRPr="00214B4C" w:rsidRDefault="00214B4C" w:rsidP="00214B4C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                                     </w:t>
            </w: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Суммы затрат по филиалам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15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B4C" w:rsidRPr="00214B4C" w:rsidRDefault="00214B4C" w:rsidP="00214B4C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4B4C" w:rsidRPr="00214B4C" w:rsidRDefault="00214B4C" w:rsidP="00214B4C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:rsidR="00214B4C" w:rsidRPr="00214B4C" w:rsidRDefault="00214B4C" w:rsidP="00214B4C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Филиал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:rsidR="00214B4C" w:rsidRPr="00214B4C" w:rsidRDefault="00214B4C" w:rsidP="00214B4C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Стоимость услуг за 1 м</w:t>
            </w: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</w:t>
            </w: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сяц (без НДС) руб.</w:t>
            </w:r>
          </w:p>
        </w:tc>
        <w:tc>
          <w:tcPr>
            <w:tcW w:w="2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214B4C" w:rsidRPr="00214B4C" w:rsidRDefault="00214B4C" w:rsidP="00EB4A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Стоимость услуг за </w:t>
            </w:r>
            <w:r w:rsidR="00EB4A6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36</w:t>
            </w:r>
            <w:r w:rsidRPr="00214B4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 месяцев без НДС, руб.</w:t>
            </w: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Нижновэнерго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Тулэнерго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Владимирэнерго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Ивэнерго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Кировэнерго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Калугаэнерго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Мариэнерго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Рязаньэнерго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lang w:eastAsia="ru-RU"/>
              </w:rPr>
            </w:pPr>
            <w:r w:rsidRPr="00214B4C">
              <w:rPr>
                <w:rFonts w:eastAsia="Times New Roman" w:cs="Times New Roman"/>
                <w:color w:val="000000"/>
                <w:lang w:eastAsia="ru-RU"/>
              </w:rPr>
              <w:t>Удмуртэнерго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24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E3BC"/>
            <w:hideMark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214B4C">
              <w:rPr>
                <w:rFonts w:eastAsia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3BC"/>
            <w:vAlign w:val="bottom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3BC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</w:tc>
      </w:tr>
      <w:tr w:rsidR="00214B4C" w:rsidRPr="00214B4C" w:rsidTr="00343C06">
        <w:trPr>
          <w:trHeight w:val="315"/>
        </w:trPr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B4C" w:rsidRPr="00214B4C" w:rsidRDefault="00214B4C" w:rsidP="00214B4C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4B4C" w:rsidRPr="00214B4C" w:rsidTr="00343C06">
        <w:trPr>
          <w:trHeight w:val="315"/>
        </w:trPr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B4C" w:rsidRPr="00214B4C" w:rsidRDefault="00214B4C" w:rsidP="00214B4C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214B4C" w:rsidRPr="00214B4C" w:rsidRDefault="00214B4C" w:rsidP="00214B4C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rPr>
          <w:rFonts w:eastAsia="Times New Roman" w:cs="Times New Roman"/>
          <w:lang w:eastAsia="ru-RU"/>
        </w:rPr>
      </w:pPr>
    </w:p>
    <w:p w:rsidR="00214B4C" w:rsidRPr="00214B4C" w:rsidRDefault="00214B4C" w:rsidP="00214B4C">
      <w:pPr>
        <w:widowControl w:val="0"/>
        <w:tabs>
          <w:tab w:val="left" w:leader="underscore" w:pos="7272"/>
          <w:tab w:val="left" w:leader="underscore" w:pos="8328"/>
        </w:tabs>
        <w:autoSpaceDE w:val="0"/>
        <w:autoSpaceDN w:val="0"/>
        <w:adjustRightInd w:val="0"/>
        <w:jc w:val="right"/>
        <w:rPr>
          <w:rFonts w:eastAsia="Times New Roman" w:cs="Times New Roman"/>
          <w:lang w:eastAsia="ru-RU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214B4C" w:rsidRPr="00214B4C" w:rsidTr="00343C06">
        <w:tc>
          <w:tcPr>
            <w:tcW w:w="4857" w:type="dxa"/>
            <w:shd w:val="clear" w:color="auto" w:fill="auto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  <w:r w:rsidR="00FA29E1">
              <w:rPr>
                <w:rFonts w:eastAsia="Times New Roman" w:cs="Times New Roman"/>
                <w:b/>
                <w:bCs/>
                <w:lang w:eastAsia="ru-RU"/>
              </w:rPr>
              <w:br/>
            </w:r>
            <w:r w:rsidR="00FA29E1">
              <w:rPr>
                <w:rFonts w:eastAsia="Times New Roman" w:cs="Times New Roman"/>
                <w:b/>
                <w:bCs/>
                <w:lang w:eastAsia="ru-RU"/>
              </w:rPr>
              <w:br/>
            </w:r>
          </w:p>
          <w:p w:rsid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EB4A6B" w:rsidRPr="00214B4C" w:rsidRDefault="00EB4A6B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lang w:eastAsia="ru-RU"/>
              </w:rPr>
              <w:t xml:space="preserve">_____________/   </w:t>
            </w:r>
            <w:r w:rsidR="00EB4A6B">
              <w:rPr>
                <w:rFonts w:eastAsia="Times New Roman" w:cs="Times New Roman"/>
                <w:b/>
                <w:bCs/>
                <w:lang w:eastAsia="ru-RU"/>
              </w:rPr>
              <w:t>_________________</w:t>
            </w:r>
            <w:r w:rsidRPr="00214B4C">
              <w:rPr>
                <w:rFonts w:eastAsia="Times New Roman" w:cs="Times New Roman"/>
                <w:b/>
                <w:bCs/>
                <w:lang w:eastAsia="ru-RU"/>
              </w:rPr>
              <w:t xml:space="preserve"> /</w:t>
            </w:r>
          </w:p>
          <w:p w:rsidR="00214B4C" w:rsidRPr="00214B4C" w:rsidRDefault="00214B4C" w:rsidP="00214B4C">
            <w:pPr>
              <w:widowControl w:val="0"/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B4C">
              <w:rPr>
                <w:rFonts w:eastAsia="Times New Roman" w:cs="Times New Roman"/>
                <w:bCs/>
                <w:lang w:eastAsia="ru-RU"/>
              </w:rPr>
              <w:t>М.П.</w:t>
            </w:r>
          </w:p>
        </w:tc>
        <w:tc>
          <w:tcPr>
            <w:tcW w:w="4857" w:type="dxa"/>
            <w:shd w:val="clear" w:color="auto" w:fill="auto"/>
          </w:tcPr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FA29E1" w:rsidRPr="00CE0A68" w:rsidRDefault="00214B4C" w:rsidP="00FA29E1">
            <w:r w:rsidRPr="00214B4C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FA29E1">
              <w:rPr>
                <w:rFonts w:eastAsia="Times New Roman" w:cs="Times New Roman"/>
                <w:bCs/>
                <w:lang w:eastAsia="ru-RU"/>
              </w:rPr>
              <w:br/>
            </w:r>
            <w:r w:rsidR="00FA29E1" w:rsidRPr="00CE0A68">
              <w:t xml:space="preserve">корпоративных и технологических </w:t>
            </w:r>
          </w:p>
          <w:p w:rsidR="00214B4C" w:rsidRPr="00214B4C" w:rsidRDefault="00FA29E1" w:rsidP="00FA29E1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  <w:r w:rsidRPr="00CE0A68">
              <w:t>автоматизированных систем управления</w:t>
            </w: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214B4C">
              <w:rPr>
                <w:rFonts w:eastAsia="Times New Roman" w:cs="Times New Roman"/>
                <w:b/>
                <w:bCs/>
                <w:lang w:eastAsia="ru-RU"/>
              </w:rPr>
              <w:t xml:space="preserve">_____________/ В.Н. Коровин </w:t>
            </w:r>
            <w:r w:rsidRPr="00214B4C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214B4C" w:rsidRPr="00214B4C" w:rsidRDefault="00214B4C" w:rsidP="00214B4C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B4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:rsidR="00214B4C" w:rsidRDefault="00214B4C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12FE5" w:rsidRDefault="00512FE5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14B4C" w:rsidRDefault="00214B4C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022647" w:rsidRPr="009C65BD" w:rsidRDefault="00022647" w:rsidP="00512FE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C65BD">
        <w:t>Приложение № 2</w:t>
      </w:r>
    </w:p>
    <w:p w:rsidR="00022647" w:rsidRPr="009C65BD" w:rsidRDefault="00022647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 xml:space="preserve">к Договору на оказание услуг </w:t>
      </w:r>
    </w:p>
    <w:p w:rsidR="00022647" w:rsidRPr="009C65BD" w:rsidRDefault="00022647" w:rsidP="0002264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>№_____  от «___»______ 20__г.</w:t>
      </w:r>
    </w:p>
    <w:p w:rsidR="00CD1052" w:rsidRPr="009C65BD" w:rsidRDefault="00CD1052" w:rsidP="00CD1052">
      <w:pPr>
        <w:jc w:val="right"/>
        <w:rPr>
          <w:rFonts w:cs="Times New Roman"/>
        </w:rPr>
      </w:pPr>
    </w:p>
    <w:p w:rsidR="00CD1052" w:rsidRPr="009C65BD" w:rsidRDefault="00CD1052" w:rsidP="00CD1052">
      <w:pPr>
        <w:jc w:val="right"/>
        <w:rPr>
          <w:rFonts w:cs="Times New Roman"/>
        </w:rPr>
      </w:pPr>
    </w:p>
    <w:p w:rsidR="00CD1052" w:rsidRPr="009C65BD" w:rsidRDefault="00CD1052" w:rsidP="00CD1052">
      <w:pPr>
        <w:spacing w:before="4000"/>
        <w:jc w:val="center"/>
        <w:rPr>
          <w:rFonts w:cs="Times New Roman"/>
          <w:b/>
          <w:sz w:val="32"/>
          <w:szCs w:val="32"/>
        </w:rPr>
      </w:pPr>
      <w:r w:rsidRPr="009C65BD">
        <w:rPr>
          <w:rFonts w:cs="Times New Roman"/>
          <w:b/>
          <w:sz w:val="32"/>
          <w:szCs w:val="32"/>
        </w:rPr>
        <w:t>СОГЛАШЕНИЕ ОБ УРОВНЕ ОКАЗАНИЯ УСЛУГ</w:t>
      </w:r>
    </w:p>
    <w:p w:rsidR="00CD1052" w:rsidRPr="009C65BD" w:rsidRDefault="00CD1052" w:rsidP="00CD1052">
      <w:pPr>
        <w:spacing w:after="200" w:line="276" w:lineRule="auto"/>
        <w:rPr>
          <w:rFonts w:cs="Times New Roman"/>
        </w:rPr>
      </w:pPr>
      <w:r w:rsidRPr="009C65BD">
        <w:rPr>
          <w:rFonts w:cs="Times New Roman"/>
        </w:rPr>
        <w:br w:type="page"/>
      </w:r>
    </w:p>
    <w:sdt>
      <w:sdtPr>
        <w:rPr>
          <w:rFonts w:ascii="Times New Roman" w:hAnsi="Times New Roman" w:cstheme="minorBidi"/>
          <w:b w:val="0"/>
          <w:bCs w:val="0"/>
          <w:color w:val="auto"/>
          <w:sz w:val="24"/>
          <w:szCs w:val="24"/>
        </w:rPr>
        <w:id w:val="852998332"/>
        <w:docPartObj>
          <w:docPartGallery w:val="Table of Contents"/>
          <w:docPartUnique/>
        </w:docPartObj>
      </w:sdtPr>
      <w:sdtEndPr/>
      <w:sdtContent>
        <w:p w:rsidR="00CD1052" w:rsidRPr="009C65BD" w:rsidRDefault="00CD1052" w:rsidP="00CD1052">
          <w:pPr>
            <w:pStyle w:val="affffd"/>
            <w:jc w:val="center"/>
            <w:rPr>
              <w:color w:val="auto"/>
            </w:rPr>
          </w:pPr>
          <w:r w:rsidRPr="009C65BD">
            <w:rPr>
              <w:color w:val="auto"/>
            </w:rPr>
            <w:t>Содержание</w:t>
          </w:r>
        </w:p>
        <w:p w:rsidR="00CD1052" w:rsidRPr="009C65BD" w:rsidRDefault="00CD1052" w:rsidP="00CD1052"/>
        <w:p w:rsidR="00CD1052" w:rsidRPr="009C65BD" w:rsidRDefault="00CD1052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9C65BD">
            <w:fldChar w:fldCharType="begin"/>
          </w:r>
          <w:r w:rsidRPr="009C65BD">
            <w:instrText xml:space="preserve"> TOC \o "1-3" \h \z \u </w:instrText>
          </w:r>
          <w:r w:rsidRPr="009C65BD">
            <w:fldChar w:fldCharType="separate"/>
          </w:r>
          <w:hyperlink w:anchor="_Toc380608044" w:history="1">
            <w:r w:rsidRPr="009C65BD">
              <w:rPr>
                <w:rStyle w:val="afb"/>
                <w:noProof/>
              </w:rPr>
              <w:t>1.</w:t>
            </w:r>
            <w:r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Pr="009C65BD">
              <w:rPr>
                <w:rStyle w:val="afb"/>
                <w:noProof/>
              </w:rPr>
              <w:t>Назначение и содержание настоящего документа</w:t>
            </w:r>
            <w:r w:rsidRPr="009C65BD">
              <w:rPr>
                <w:noProof/>
                <w:webHidden/>
              </w:rPr>
              <w:tab/>
            </w:r>
            <w:r w:rsidRPr="009C65BD">
              <w:rPr>
                <w:noProof/>
                <w:webHidden/>
              </w:rPr>
              <w:fldChar w:fldCharType="begin"/>
            </w:r>
            <w:r w:rsidRPr="009C65BD">
              <w:rPr>
                <w:noProof/>
                <w:webHidden/>
              </w:rPr>
              <w:instrText xml:space="preserve"> PAGEREF _Toc380608044 \h </w:instrText>
            </w:r>
            <w:r w:rsidRPr="009C65BD">
              <w:rPr>
                <w:noProof/>
                <w:webHidden/>
              </w:rPr>
            </w:r>
            <w:r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13</w:t>
            </w:r>
            <w:r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F211E0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380608045" w:history="1">
            <w:r w:rsidR="00CD1052" w:rsidRPr="009C65BD">
              <w:rPr>
                <w:rStyle w:val="afb"/>
                <w:noProof/>
              </w:rPr>
              <w:t>2.</w:t>
            </w:r>
            <w:r w:rsidR="00CD1052"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D1052" w:rsidRPr="009C65BD">
              <w:rPr>
                <w:rStyle w:val="afb"/>
                <w:noProof/>
              </w:rPr>
              <w:t>Общие сведения</w:t>
            </w:r>
            <w:r w:rsidR="00CD1052" w:rsidRPr="009C65BD">
              <w:rPr>
                <w:noProof/>
                <w:webHidden/>
              </w:rPr>
              <w:tab/>
            </w:r>
            <w:r w:rsidR="00CD1052" w:rsidRPr="009C65BD">
              <w:rPr>
                <w:noProof/>
                <w:webHidden/>
              </w:rPr>
              <w:fldChar w:fldCharType="begin"/>
            </w:r>
            <w:r w:rsidR="00CD1052" w:rsidRPr="009C65BD">
              <w:rPr>
                <w:noProof/>
                <w:webHidden/>
              </w:rPr>
              <w:instrText xml:space="preserve"> PAGEREF _Toc380608045 \h </w:instrText>
            </w:r>
            <w:r w:rsidR="00CD1052" w:rsidRPr="009C65BD">
              <w:rPr>
                <w:noProof/>
                <w:webHidden/>
              </w:rPr>
            </w:r>
            <w:r w:rsidR="00CD1052"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13</w:t>
            </w:r>
            <w:r w:rsidR="00CD1052"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F211E0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380608046" w:history="1">
            <w:r w:rsidR="00CD1052" w:rsidRPr="009C65BD">
              <w:rPr>
                <w:rStyle w:val="afb"/>
                <w:noProof/>
              </w:rPr>
              <w:t>3.</w:t>
            </w:r>
            <w:r w:rsidR="00CD1052"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D1052" w:rsidRPr="009C65BD">
              <w:rPr>
                <w:rStyle w:val="afb"/>
                <w:noProof/>
              </w:rPr>
              <w:t>Услуги, оказываемые в рамках ведения нормативно-справочной информации</w:t>
            </w:r>
            <w:r w:rsidR="00CD1052" w:rsidRPr="009C65BD">
              <w:rPr>
                <w:noProof/>
                <w:webHidden/>
              </w:rPr>
              <w:tab/>
            </w:r>
            <w:r w:rsidR="00CD1052" w:rsidRPr="009C65BD">
              <w:rPr>
                <w:noProof/>
                <w:webHidden/>
              </w:rPr>
              <w:fldChar w:fldCharType="begin"/>
            </w:r>
            <w:r w:rsidR="00CD1052" w:rsidRPr="009C65BD">
              <w:rPr>
                <w:noProof/>
                <w:webHidden/>
              </w:rPr>
              <w:instrText xml:space="preserve"> PAGEREF _Toc380608046 \h </w:instrText>
            </w:r>
            <w:r w:rsidR="00CD1052" w:rsidRPr="009C65BD">
              <w:rPr>
                <w:noProof/>
                <w:webHidden/>
              </w:rPr>
            </w:r>
            <w:r w:rsidR="00CD1052"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13</w:t>
            </w:r>
            <w:r w:rsidR="00CD1052"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F211E0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380608047" w:history="1">
            <w:r w:rsidR="00CD1052" w:rsidRPr="009C65BD">
              <w:rPr>
                <w:rStyle w:val="afb"/>
                <w:noProof/>
              </w:rPr>
              <w:t>4.</w:t>
            </w:r>
            <w:r w:rsidR="00CD1052"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D1052" w:rsidRPr="009C65BD">
              <w:rPr>
                <w:rStyle w:val="afb"/>
                <w:noProof/>
              </w:rPr>
              <w:t>Общие требования к уровню оказания услуг</w:t>
            </w:r>
            <w:r w:rsidR="00CD1052" w:rsidRPr="009C65BD">
              <w:rPr>
                <w:noProof/>
                <w:webHidden/>
              </w:rPr>
              <w:tab/>
            </w:r>
            <w:r w:rsidR="00CD1052" w:rsidRPr="009C65BD">
              <w:rPr>
                <w:noProof/>
                <w:webHidden/>
              </w:rPr>
              <w:fldChar w:fldCharType="begin"/>
            </w:r>
            <w:r w:rsidR="00CD1052" w:rsidRPr="009C65BD">
              <w:rPr>
                <w:noProof/>
                <w:webHidden/>
              </w:rPr>
              <w:instrText xml:space="preserve"> PAGEREF _Toc380608047 \h </w:instrText>
            </w:r>
            <w:r w:rsidR="00CD1052" w:rsidRPr="009C65BD">
              <w:rPr>
                <w:noProof/>
                <w:webHidden/>
              </w:rPr>
            </w:r>
            <w:r w:rsidR="00CD1052"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14</w:t>
            </w:r>
            <w:r w:rsidR="00CD1052"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F211E0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380608048" w:history="1">
            <w:r w:rsidR="00CD1052" w:rsidRPr="009C65BD">
              <w:rPr>
                <w:rStyle w:val="afb"/>
                <w:noProof/>
              </w:rPr>
              <w:t>5.</w:t>
            </w:r>
            <w:r w:rsidR="00CD1052"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D1052" w:rsidRPr="009C65BD">
              <w:rPr>
                <w:rStyle w:val="afb"/>
                <w:noProof/>
              </w:rPr>
              <w:t>Контроль уровня оказания услуги</w:t>
            </w:r>
            <w:r w:rsidR="00CD1052" w:rsidRPr="009C65BD">
              <w:rPr>
                <w:noProof/>
                <w:webHidden/>
              </w:rPr>
              <w:tab/>
            </w:r>
            <w:r w:rsidR="00CD1052" w:rsidRPr="009C65BD">
              <w:rPr>
                <w:noProof/>
                <w:webHidden/>
              </w:rPr>
              <w:fldChar w:fldCharType="begin"/>
            </w:r>
            <w:r w:rsidR="00CD1052" w:rsidRPr="009C65BD">
              <w:rPr>
                <w:noProof/>
                <w:webHidden/>
              </w:rPr>
              <w:instrText xml:space="preserve"> PAGEREF _Toc380608048 \h </w:instrText>
            </w:r>
            <w:r w:rsidR="00CD1052" w:rsidRPr="009C65BD">
              <w:rPr>
                <w:noProof/>
                <w:webHidden/>
              </w:rPr>
            </w:r>
            <w:r w:rsidR="00CD1052"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15</w:t>
            </w:r>
            <w:r w:rsidR="00CD1052"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F211E0" w:rsidP="00CD1052">
          <w:pPr>
            <w:pStyle w:val="13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hyperlink w:anchor="_Toc380608049" w:history="1">
            <w:r w:rsidR="00CD1052" w:rsidRPr="009C65BD">
              <w:rPr>
                <w:rStyle w:val="afb"/>
                <w:noProof/>
              </w:rPr>
              <w:t>6.</w:t>
            </w:r>
            <w:r w:rsidR="00CD1052" w:rsidRPr="009C65BD">
              <w:rPr>
                <w:rFonts w:asciiTheme="minorHAnsi" w:eastAsiaTheme="minorEastAsia" w:hAnsiTheme="minorHAnsi"/>
                <w:noProof/>
                <w:sz w:val="22"/>
                <w:szCs w:val="22"/>
                <w:lang w:eastAsia="ru-RU"/>
              </w:rPr>
              <w:tab/>
            </w:r>
            <w:r w:rsidR="00CD1052" w:rsidRPr="009C65BD">
              <w:rPr>
                <w:rStyle w:val="afb"/>
                <w:noProof/>
              </w:rPr>
              <w:t>Отчеты</w:t>
            </w:r>
            <w:r w:rsidR="00CD1052" w:rsidRPr="009C65BD">
              <w:rPr>
                <w:noProof/>
                <w:webHidden/>
              </w:rPr>
              <w:tab/>
            </w:r>
            <w:r w:rsidR="00CD1052" w:rsidRPr="009C65BD">
              <w:rPr>
                <w:noProof/>
                <w:webHidden/>
              </w:rPr>
              <w:fldChar w:fldCharType="begin"/>
            </w:r>
            <w:r w:rsidR="00CD1052" w:rsidRPr="009C65BD">
              <w:rPr>
                <w:noProof/>
                <w:webHidden/>
              </w:rPr>
              <w:instrText xml:space="preserve"> PAGEREF _Toc380608049 \h </w:instrText>
            </w:r>
            <w:r w:rsidR="00CD1052" w:rsidRPr="009C65BD">
              <w:rPr>
                <w:noProof/>
                <w:webHidden/>
              </w:rPr>
            </w:r>
            <w:r w:rsidR="00CD1052" w:rsidRPr="009C65BD">
              <w:rPr>
                <w:noProof/>
                <w:webHidden/>
              </w:rPr>
              <w:fldChar w:fldCharType="separate"/>
            </w:r>
            <w:r w:rsidR="001E5BE4">
              <w:rPr>
                <w:noProof/>
                <w:webHidden/>
              </w:rPr>
              <w:t>15</w:t>
            </w:r>
            <w:r w:rsidR="00CD1052" w:rsidRPr="009C65BD">
              <w:rPr>
                <w:noProof/>
                <w:webHidden/>
              </w:rPr>
              <w:fldChar w:fldCharType="end"/>
            </w:r>
          </w:hyperlink>
        </w:p>
        <w:p w:rsidR="00CD1052" w:rsidRPr="009C65BD" w:rsidRDefault="00CD1052" w:rsidP="00CD1052">
          <w:r w:rsidRPr="009C65BD">
            <w:rPr>
              <w:b/>
              <w:bCs/>
            </w:rPr>
            <w:fldChar w:fldCharType="end"/>
          </w:r>
        </w:p>
      </w:sdtContent>
    </w:sdt>
    <w:p w:rsidR="00CD1052" w:rsidRPr="009C65BD" w:rsidRDefault="00CD1052" w:rsidP="00CD1052">
      <w:pPr>
        <w:jc w:val="center"/>
        <w:rPr>
          <w:rFonts w:cs="Times New Roman"/>
          <w:b/>
          <w:sz w:val="28"/>
          <w:szCs w:val="28"/>
        </w:rPr>
      </w:pPr>
    </w:p>
    <w:p w:rsidR="00CD1052" w:rsidRPr="009C65BD" w:rsidRDefault="00CD1052" w:rsidP="00CD1052">
      <w:pPr>
        <w:spacing w:after="200" w:line="276" w:lineRule="auto"/>
        <w:rPr>
          <w:rFonts w:cs="Times New Roman"/>
          <w:b/>
          <w:sz w:val="28"/>
          <w:szCs w:val="28"/>
        </w:rPr>
      </w:pPr>
      <w:r w:rsidRPr="009C65BD">
        <w:rPr>
          <w:rFonts w:cs="Times New Roman"/>
          <w:b/>
          <w:sz w:val="28"/>
          <w:szCs w:val="28"/>
        </w:rPr>
        <w:br w:type="page"/>
      </w: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6" w:name="_Toc380608044"/>
      <w:r w:rsidRPr="009C65BD">
        <w:lastRenderedPageBreak/>
        <w:t>Назначение и содержание настоящего документа</w:t>
      </w:r>
      <w:bookmarkEnd w:id="6"/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/>
        <w:ind w:firstLine="720"/>
        <w:jc w:val="both"/>
        <w:rPr>
          <w:rFonts w:cs="Times New Roman"/>
        </w:rPr>
      </w:pPr>
      <w:r w:rsidRPr="009C65BD">
        <w:rPr>
          <w:rFonts w:cs="Times New Roman"/>
        </w:rPr>
        <w:t xml:space="preserve">Настоящий документ является соглашением между Исполнителем и Заказчиком, определяющим перечень и уровень оказания услуг по ведению нормативно-справочной информации </w:t>
      </w:r>
      <w:r w:rsidR="0001040B">
        <w:rPr>
          <w:rFonts w:cs="Times New Roman"/>
        </w:rPr>
        <w:t>П</w:t>
      </w:r>
      <w:r w:rsidRPr="009C65BD">
        <w:rPr>
          <w:rFonts w:cs="Times New Roman"/>
        </w:rPr>
        <w:t>АО «МРСК Центра</w:t>
      </w:r>
      <w:r w:rsidR="009E03D6">
        <w:rPr>
          <w:rFonts w:cs="Times New Roman"/>
        </w:rPr>
        <w:t xml:space="preserve"> и Приволжья</w:t>
      </w:r>
      <w:r w:rsidRPr="009C65BD">
        <w:rPr>
          <w:rFonts w:cs="Times New Roman"/>
        </w:rPr>
        <w:t>».</w:t>
      </w:r>
    </w:p>
    <w:p w:rsidR="00CD1052" w:rsidRPr="009C65BD" w:rsidRDefault="00CD1052" w:rsidP="00CD1052">
      <w:pPr>
        <w:spacing w:before="240"/>
        <w:rPr>
          <w:rFonts w:cs="Times New Roman"/>
          <w:b/>
        </w:rPr>
      </w:pPr>
      <w:r w:rsidRPr="009C65BD">
        <w:rPr>
          <w:rFonts w:cs="Times New Roman"/>
          <w:b/>
        </w:rPr>
        <w:t>Термины и определения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7138"/>
      </w:tblGrid>
      <w:tr w:rsidR="00CD1052" w:rsidRPr="009C65BD" w:rsidTr="00FA29E1">
        <w:tc>
          <w:tcPr>
            <w:tcW w:w="2463" w:type="dxa"/>
          </w:tcPr>
          <w:p w:rsidR="00CD1052" w:rsidRPr="009C65BD" w:rsidRDefault="00CD1052" w:rsidP="00022AC3">
            <w:pPr>
              <w:jc w:val="center"/>
            </w:pPr>
            <w:r w:rsidRPr="009C65BD">
              <w:t>Термин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  <w:jc w:val="center"/>
            </w:pPr>
            <w:r w:rsidRPr="009C65BD">
              <w:t>Определение</w:t>
            </w: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  <w:lang w:val="en-US"/>
              </w:rPr>
            </w:pPr>
            <w:r w:rsidRPr="009C65BD">
              <w:rPr>
                <w:b/>
                <w:lang w:val="en-US"/>
              </w:rPr>
              <w:t>SLA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  <w:rPr>
                <w:b/>
              </w:rPr>
            </w:pPr>
            <w:r w:rsidRPr="009C65BD">
              <w:rPr>
                <w:lang w:val="en-US"/>
              </w:rPr>
              <w:t>Service</w:t>
            </w:r>
            <w:r w:rsidRPr="009C65BD">
              <w:t xml:space="preserve"> </w:t>
            </w:r>
            <w:r w:rsidRPr="009C65BD">
              <w:rPr>
                <w:lang w:val="en-US"/>
              </w:rPr>
              <w:t>Level</w:t>
            </w:r>
            <w:r w:rsidRPr="009C65BD">
              <w:t xml:space="preserve"> </w:t>
            </w:r>
            <w:r w:rsidRPr="009C65BD">
              <w:rPr>
                <w:lang w:val="en-US"/>
              </w:rPr>
              <w:t>Agreement</w:t>
            </w:r>
            <w:r w:rsidRPr="009C65BD">
              <w:t xml:space="preserve"> – соглашение об уровне сервиса (уровне оказания услуг)</w:t>
            </w: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</w:rPr>
            </w:pPr>
            <w:r w:rsidRPr="009C65BD">
              <w:rPr>
                <w:b/>
                <w:snapToGrid w:val="0"/>
                <w:color w:val="000000"/>
              </w:rPr>
              <w:t>Запрос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</w:pPr>
            <w:r w:rsidRPr="009C65BD">
              <w:rPr>
                <w:snapToGrid w:val="0"/>
                <w:color w:val="000000"/>
              </w:rPr>
              <w:t>Э</w:t>
            </w:r>
            <w:r w:rsidRPr="009C65BD">
              <w:t>лектронный документ-запрос, созданный на Портале СУ НСИ в виде рабочей версии записи справочника, и содержащий данные, формализующие запрос (его номер, название процесса согласов</w:t>
            </w:r>
            <w:r w:rsidRPr="009C65BD">
              <w:t>а</w:t>
            </w:r>
            <w:r w:rsidRPr="009C65BD">
              <w:t xml:space="preserve">ния запроса и т.п.), а также привязанный к маршруту прохождения процесса согласования запроса или </w:t>
            </w:r>
            <w:r w:rsidRPr="009C65BD">
              <w:rPr>
                <w:bCs/>
              </w:rPr>
              <w:t>электронный документ-запрос, созданный на Портале НСИ в заранее утвержденной форме ша</w:t>
            </w:r>
            <w:r w:rsidRPr="009C65BD">
              <w:rPr>
                <w:bCs/>
              </w:rPr>
              <w:t>б</w:t>
            </w:r>
            <w:r w:rsidRPr="009C65BD">
              <w:rPr>
                <w:bCs/>
              </w:rPr>
              <w:t>лона</w:t>
            </w: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  <w:bCs/>
              </w:rPr>
            </w:pPr>
            <w:r w:rsidRPr="009C65BD">
              <w:rPr>
                <w:b/>
                <w:bCs/>
              </w:rPr>
              <w:t>Заказчик</w:t>
            </w:r>
          </w:p>
        </w:tc>
        <w:tc>
          <w:tcPr>
            <w:tcW w:w="7138" w:type="dxa"/>
          </w:tcPr>
          <w:p w:rsidR="00CD1052" w:rsidRPr="009C65BD" w:rsidRDefault="009E03D6" w:rsidP="00022AC3">
            <w:pPr>
              <w:ind w:firstLine="34"/>
            </w:pPr>
            <w:r>
              <w:t>П</w:t>
            </w:r>
            <w:r w:rsidR="00CD1052" w:rsidRPr="009C65BD">
              <w:t>АО «МРСК Центра</w:t>
            </w:r>
            <w:r>
              <w:t xml:space="preserve"> и Приволжья</w:t>
            </w:r>
            <w:r w:rsidR="00CD1052" w:rsidRPr="009C65BD">
              <w:t>»</w:t>
            </w: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  <w:bCs/>
              </w:rPr>
            </w:pPr>
            <w:r w:rsidRPr="009C65BD">
              <w:rPr>
                <w:b/>
                <w:bCs/>
              </w:rPr>
              <w:t>Исполнитель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</w:pP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</w:rPr>
            </w:pPr>
            <w:r w:rsidRPr="009C65BD">
              <w:rPr>
                <w:b/>
                <w:bCs/>
              </w:rPr>
              <w:t>Пользователь НСИ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</w:pPr>
            <w:r w:rsidRPr="009C65BD">
              <w:t>Участник процессов ведения и использования нормативно-справочной информации</w:t>
            </w:r>
          </w:p>
        </w:tc>
      </w:tr>
      <w:tr w:rsidR="00CD1052" w:rsidRPr="009C65BD" w:rsidTr="00FA29E1">
        <w:tc>
          <w:tcPr>
            <w:tcW w:w="2463" w:type="dxa"/>
            <w:vAlign w:val="center"/>
          </w:tcPr>
          <w:p w:rsidR="00CD1052" w:rsidRPr="009C65BD" w:rsidRDefault="00CD1052" w:rsidP="00022AC3">
            <w:pPr>
              <w:rPr>
                <w:b/>
                <w:bCs/>
              </w:rPr>
            </w:pPr>
            <w:r w:rsidRPr="009C65BD">
              <w:rPr>
                <w:b/>
                <w:bCs/>
              </w:rPr>
              <w:t>Портал СУ НСИ</w:t>
            </w:r>
          </w:p>
        </w:tc>
        <w:tc>
          <w:tcPr>
            <w:tcW w:w="7138" w:type="dxa"/>
          </w:tcPr>
          <w:p w:rsidR="00CD1052" w:rsidRPr="009C65BD" w:rsidRDefault="00CD1052" w:rsidP="00022AC3">
            <w:pPr>
              <w:ind w:firstLine="34"/>
              <w:rPr>
                <w:bCs/>
              </w:rPr>
            </w:pPr>
            <w:r w:rsidRPr="009C65BD">
              <w:rPr>
                <w:bCs/>
              </w:rPr>
              <w:t>Внутрикорпоративный портал для ведения запросов на создание и изменение записей НСИ, разработанный на базе продукта SAP Enterprise Portal (SAP EP) (</w:t>
            </w:r>
            <w:hyperlink r:id="rId9" w:history="1">
              <w:r w:rsidRPr="009C65BD">
                <w:rPr>
                  <w:rStyle w:val="afb"/>
                </w:rPr>
                <w:t>http://cimpp.mrsk-1.ru:51400/irj/portal</w:t>
              </w:r>
            </w:hyperlink>
            <w:r w:rsidRPr="009C65BD">
              <w:t>)</w:t>
            </w:r>
          </w:p>
        </w:tc>
      </w:tr>
      <w:tr w:rsidR="00FA29E1" w:rsidRPr="00C742A4" w:rsidTr="00FA29E1">
        <w:tc>
          <w:tcPr>
            <w:tcW w:w="2463" w:type="dxa"/>
            <w:vAlign w:val="center"/>
          </w:tcPr>
          <w:p w:rsidR="00FA29E1" w:rsidRPr="00C742A4" w:rsidRDefault="00FA29E1" w:rsidP="00ED4D6D">
            <w:pPr>
              <w:rPr>
                <w:b/>
                <w:snapToGrid w:val="0"/>
                <w:color w:val="000000"/>
              </w:rPr>
            </w:pPr>
            <w:r w:rsidRPr="00C742A4">
              <w:rPr>
                <w:b/>
                <w:snapToGrid w:val="0"/>
                <w:color w:val="000000"/>
              </w:rPr>
              <w:t>Куратор</w:t>
            </w:r>
          </w:p>
        </w:tc>
        <w:tc>
          <w:tcPr>
            <w:tcW w:w="7138" w:type="dxa"/>
          </w:tcPr>
          <w:p w:rsidR="00FA29E1" w:rsidRPr="00C742A4" w:rsidRDefault="00FA29E1" w:rsidP="00ED4D6D">
            <w:pPr>
              <w:ind w:firstLine="34"/>
              <w:jc w:val="both"/>
              <w:rPr>
                <w:bCs/>
              </w:rPr>
            </w:pPr>
            <w:r w:rsidRPr="00C742A4">
              <w:rPr>
                <w:bCs/>
              </w:rPr>
              <w:t>Пользователь СУ НСИ, наделенный правами по проверке и согл</w:t>
            </w:r>
            <w:r w:rsidRPr="00C742A4">
              <w:rPr>
                <w:bCs/>
              </w:rPr>
              <w:t>а</w:t>
            </w:r>
            <w:r w:rsidRPr="00C742A4">
              <w:rPr>
                <w:bCs/>
              </w:rPr>
              <w:t>сованию запросов – в части полного подробного описания номе</w:t>
            </w:r>
            <w:r w:rsidRPr="00C742A4">
              <w:rPr>
                <w:bCs/>
              </w:rPr>
              <w:t>н</w:t>
            </w:r>
            <w:r w:rsidRPr="00C742A4">
              <w:rPr>
                <w:bCs/>
              </w:rPr>
              <w:t>клатурной позиции, представленной ему на рассмотрение. Являе</w:t>
            </w:r>
            <w:r w:rsidRPr="00C742A4">
              <w:rPr>
                <w:bCs/>
              </w:rPr>
              <w:t>т</w:t>
            </w:r>
            <w:r w:rsidRPr="00C742A4">
              <w:rPr>
                <w:bCs/>
              </w:rPr>
              <w:t>ся сотрудником Заказчика</w:t>
            </w:r>
          </w:p>
        </w:tc>
      </w:tr>
    </w:tbl>
    <w:p w:rsidR="00CD1052" w:rsidRPr="009C65BD" w:rsidRDefault="00CD1052" w:rsidP="00CD1052">
      <w:pPr>
        <w:rPr>
          <w:kern w:val="32"/>
          <w:szCs w:val="26"/>
        </w:rPr>
      </w:pP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7" w:name="_Toc380608045"/>
      <w:r w:rsidRPr="009C65BD">
        <w:t>Общие сведения</w:t>
      </w:r>
      <w:bookmarkEnd w:id="7"/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/>
        <w:ind w:firstLine="720"/>
        <w:jc w:val="both"/>
        <w:rPr>
          <w:rFonts w:cs="Times New Roman"/>
        </w:rPr>
      </w:pPr>
      <w:r w:rsidRPr="009C65BD">
        <w:rPr>
          <w:rFonts w:cs="Times New Roman"/>
        </w:rPr>
        <w:t xml:space="preserve">В рамках договора Исполнитель осуществляется ведение нормативно-справочной информации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>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720"/>
        <w:jc w:val="both"/>
        <w:rPr>
          <w:rFonts w:cs="Times New Roman"/>
        </w:rPr>
      </w:pPr>
      <w:r w:rsidRPr="009C65BD">
        <w:rPr>
          <w:rFonts w:cs="Times New Roman"/>
        </w:rPr>
        <w:t>Уровень квалификации персонала должен быть достаточным для успешного оказ</w:t>
      </w:r>
      <w:r w:rsidRPr="009C65BD">
        <w:rPr>
          <w:rFonts w:cs="Times New Roman"/>
        </w:rPr>
        <w:t>а</w:t>
      </w:r>
      <w:r w:rsidRPr="009C65BD">
        <w:rPr>
          <w:rFonts w:cs="Times New Roman"/>
        </w:rPr>
        <w:t>ния услуг, описанных в пункте 3.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720"/>
        <w:jc w:val="both"/>
        <w:rPr>
          <w:rFonts w:cs="Times New Roman"/>
        </w:rPr>
      </w:pPr>
      <w:r w:rsidRPr="009C65BD">
        <w:rPr>
          <w:rFonts w:cs="Times New Roman"/>
        </w:rPr>
        <w:t>Заказчик осуществляет контроль деятельности Исполнителя на основе отчетов, предоставляемых Исполнителем, а также за счет непосредственного доступа к програм</w:t>
      </w:r>
      <w:r w:rsidRPr="009C65BD">
        <w:rPr>
          <w:rFonts w:cs="Times New Roman"/>
        </w:rPr>
        <w:t>м</w:t>
      </w:r>
      <w:r w:rsidRPr="009C65BD">
        <w:rPr>
          <w:rFonts w:cs="Times New Roman"/>
        </w:rPr>
        <w:t>ным продуктам Портала НСИ и КИСУР (ПО SAP), в том числе MDM, в которых хранятся записи о выполненных Исполнителем работах.</w:t>
      </w:r>
    </w:p>
    <w:p w:rsidR="00022AC3" w:rsidRPr="009C65BD" w:rsidRDefault="00022AC3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720"/>
        <w:jc w:val="both"/>
        <w:rPr>
          <w:rFonts w:cs="Times New Roman"/>
        </w:rPr>
      </w:pP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8" w:name="_Toc380608046"/>
      <w:r w:rsidRPr="009C65BD">
        <w:t>Услуги, оказываемые в рамках ведения нормативно-справочной и</w:t>
      </w:r>
      <w:r w:rsidRPr="009C65BD">
        <w:t>н</w:t>
      </w:r>
      <w:r w:rsidRPr="009C65BD">
        <w:t>формации</w:t>
      </w:r>
      <w:bookmarkEnd w:id="8"/>
    </w:p>
    <w:p w:rsidR="00CD1052" w:rsidRPr="009C65BD" w:rsidRDefault="00CD1052" w:rsidP="00CD1052">
      <w:pPr>
        <w:ind w:firstLine="709"/>
        <w:jc w:val="both"/>
        <w:rPr>
          <w:rFonts w:cs="Times New Roman"/>
        </w:rPr>
      </w:pPr>
      <w:r w:rsidRPr="009C65BD">
        <w:rPr>
          <w:rFonts w:cs="Times New Roman"/>
        </w:rPr>
        <w:t xml:space="preserve">Услуга по ведению нормативно-справочной информации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 xml:space="preserve"> оказывается по запросам пользователей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 xml:space="preserve"> в виде запросов на создание/изменение записей в спр</w:t>
      </w:r>
      <w:r w:rsidRPr="009C65BD">
        <w:rPr>
          <w:rFonts w:cs="Times New Roman"/>
        </w:rPr>
        <w:t>а</w:t>
      </w:r>
      <w:r w:rsidRPr="009C65BD">
        <w:rPr>
          <w:rFonts w:cs="Times New Roman"/>
        </w:rPr>
        <w:t xml:space="preserve">вочниках нормативно-справочной информации. </w:t>
      </w:r>
    </w:p>
    <w:p w:rsidR="00CD1052" w:rsidRPr="009C65BD" w:rsidRDefault="00CD1052" w:rsidP="00CD1052">
      <w:pPr>
        <w:ind w:firstLine="709"/>
        <w:jc w:val="both"/>
        <w:rPr>
          <w:rFonts w:cs="Times New Roman"/>
        </w:rPr>
      </w:pPr>
      <w:r w:rsidRPr="009C65BD">
        <w:rPr>
          <w:rFonts w:cs="Times New Roman"/>
        </w:rPr>
        <w:t xml:space="preserve">В функциональный объем услуги по ведению нормативно-справочной информации </w:t>
      </w:r>
      <w:r w:rsidR="00C96E0C" w:rsidRPr="009C65BD">
        <w:rPr>
          <w:rFonts w:cs="Times New Roman"/>
        </w:rPr>
        <w:t>Заказчика</w:t>
      </w:r>
      <w:r w:rsidR="008A059E">
        <w:rPr>
          <w:rFonts w:cs="Times New Roman"/>
        </w:rPr>
        <w:t xml:space="preserve"> входит ведение справочников</w:t>
      </w:r>
      <w:r w:rsidRPr="009C65BD">
        <w:rPr>
          <w:rFonts w:cs="Times New Roman"/>
        </w:rPr>
        <w:t xml:space="preserve"> НСИ, указанных в таблице 1.</w:t>
      </w:r>
    </w:p>
    <w:p w:rsidR="00CD1052" w:rsidRPr="009C65BD" w:rsidRDefault="00CD1052" w:rsidP="00CD1052">
      <w:pPr>
        <w:ind w:firstLine="709"/>
        <w:jc w:val="both"/>
        <w:rPr>
          <w:rFonts w:cs="Times New Roman"/>
        </w:rPr>
      </w:pPr>
    </w:p>
    <w:p w:rsidR="00CD1052" w:rsidRPr="009C65BD" w:rsidRDefault="00CD1052" w:rsidP="00CD1052">
      <w:pPr>
        <w:jc w:val="both"/>
        <w:rPr>
          <w:rFonts w:cs="Times New Roman"/>
        </w:rPr>
      </w:pPr>
      <w:r w:rsidRPr="009C65BD">
        <w:rPr>
          <w:rFonts w:cs="Times New Roman"/>
        </w:rPr>
        <w:t>Таблица 1. Функциональный объем услуги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531"/>
        <w:gridCol w:w="8705"/>
      </w:tblGrid>
      <w:tr w:rsidR="00CD1052" w:rsidRPr="009C65BD" w:rsidTr="009E03D6">
        <w:trPr>
          <w:trHeight w:val="317"/>
        </w:trPr>
        <w:tc>
          <w:tcPr>
            <w:tcW w:w="531" w:type="dxa"/>
            <w:vMerge w:val="restart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  <w:r w:rsidRPr="009C65BD">
              <w:rPr>
                <w:b/>
              </w:rPr>
              <w:t>№ п/п</w:t>
            </w:r>
          </w:p>
        </w:tc>
        <w:tc>
          <w:tcPr>
            <w:tcW w:w="8705" w:type="dxa"/>
            <w:vMerge w:val="restart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  <w:r w:rsidRPr="009C65BD">
              <w:rPr>
                <w:b/>
              </w:rPr>
              <w:t>Справочник</w:t>
            </w:r>
          </w:p>
        </w:tc>
      </w:tr>
      <w:tr w:rsidR="00CD1052" w:rsidRPr="009C65BD" w:rsidTr="009E03D6">
        <w:trPr>
          <w:trHeight w:val="317"/>
        </w:trPr>
        <w:tc>
          <w:tcPr>
            <w:tcW w:w="531" w:type="dxa"/>
            <w:vMerge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8705" w:type="dxa"/>
            <w:vMerge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CD1052" w:rsidRPr="009C65BD" w:rsidTr="009E03D6">
        <w:tc>
          <w:tcPr>
            <w:tcW w:w="531" w:type="dxa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both"/>
            </w:pPr>
            <w:r w:rsidRPr="009C65BD">
              <w:lastRenderedPageBreak/>
              <w:t>1</w:t>
            </w:r>
          </w:p>
        </w:tc>
        <w:tc>
          <w:tcPr>
            <w:tcW w:w="8705" w:type="dxa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</w:pPr>
            <w:r w:rsidRPr="009C65BD">
              <w:rPr>
                <w:bCs/>
              </w:rPr>
              <w:t xml:space="preserve">Материально-технические ресурсы (материалы) </w:t>
            </w:r>
            <w:r w:rsidRPr="009C65BD">
              <w:rPr>
                <w:bCs/>
                <w:lang w:val="en-US"/>
              </w:rPr>
              <w:t>c</w:t>
            </w:r>
            <w:r w:rsidRPr="009C65BD">
              <w:rPr>
                <w:bCs/>
              </w:rPr>
              <w:t xml:space="preserve"> ведением дополнительных ракурсов материалов в </w:t>
            </w:r>
            <w:r w:rsidR="00924954" w:rsidRPr="009C65BD">
              <w:rPr>
                <w:bCs/>
              </w:rPr>
              <w:t xml:space="preserve">КИСУР (ПО </w:t>
            </w:r>
            <w:r w:rsidR="00924954" w:rsidRPr="009C65BD">
              <w:rPr>
                <w:bCs/>
                <w:lang w:val="en-US"/>
              </w:rPr>
              <w:t>SAP</w:t>
            </w:r>
            <w:r w:rsidR="00924954" w:rsidRPr="009C65BD">
              <w:rPr>
                <w:bCs/>
              </w:rPr>
              <w:t>)</w:t>
            </w:r>
          </w:p>
        </w:tc>
      </w:tr>
    </w:tbl>
    <w:p w:rsidR="00CD1052" w:rsidRPr="009C65BD" w:rsidRDefault="00CD1052" w:rsidP="00CD1052">
      <w:pPr>
        <w:ind w:firstLine="709"/>
        <w:jc w:val="both"/>
        <w:rPr>
          <w:rFonts w:cs="Times New Roman"/>
        </w:rPr>
      </w:pPr>
    </w:p>
    <w:p w:rsidR="00CD1052" w:rsidRPr="009C65BD" w:rsidRDefault="00CD1052" w:rsidP="00CD1052">
      <w:pPr>
        <w:ind w:firstLine="709"/>
        <w:jc w:val="both"/>
        <w:rPr>
          <w:rFonts w:cs="Times New Roman"/>
        </w:rPr>
      </w:pPr>
      <w:r w:rsidRPr="009C65BD">
        <w:rPr>
          <w:rFonts w:cs="Times New Roman"/>
        </w:rPr>
        <w:t xml:space="preserve">В организационный объем услуги по ведению нормативно-справочной информации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 xml:space="preserve"> входит ведение справочников НСИ для подразделений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>, указанных в таблице 2.</w:t>
      </w:r>
    </w:p>
    <w:p w:rsidR="00CD1052" w:rsidRPr="009C65BD" w:rsidRDefault="00CD1052" w:rsidP="00CD1052">
      <w:pPr>
        <w:ind w:firstLine="709"/>
        <w:jc w:val="both"/>
        <w:rPr>
          <w:rFonts w:cs="Times New Roman"/>
        </w:rPr>
      </w:pPr>
    </w:p>
    <w:p w:rsidR="00CD1052" w:rsidRPr="009C65BD" w:rsidRDefault="00CD1052" w:rsidP="00CD1052">
      <w:pPr>
        <w:jc w:val="both"/>
        <w:rPr>
          <w:rFonts w:cs="Times New Roman"/>
        </w:rPr>
      </w:pPr>
      <w:r w:rsidRPr="009C65BD">
        <w:rPr>
          <w:rFonts w:cs="Times New Roman"/>
        </w:rPr>
        <w:t>Таблица 2. Организационный объем услуги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CD1052" w:rsidRPr="009C65BD" w:rsidTr="00022AC3">
        <w:tc>
          <w:tcPr>
            <w:tcW w:w="709" w:type="dxa"/>
          </w:tcPr>
          <w:p w:rsidR="00CD1052" w:rsidRPr="009C65BD" w:rsidRDefault="00CD1052" w:rsidP="00022AC3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  <w:b/>
              </w:rPr>
            </w:pPr>
            <w:r w:rsidRPr="009C65BD">
              <w:rPr>
                <w:rFonts w:cs="Times New Roman"/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CD1052" w:rsidRPr="009C65BD" w:rsidRDefault="00CD1052" w:rsidP="00022AC3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  <w:b/>
              </w:rPr>
            </w:pPr>
            <w:r w:rsidRPr="009C65BD">
              <w:rPr>
                <w:rFonts w:cs="Times New Roman"/>
                <w:b/>
              </w:rPr>
              <w:t xml:space="preserve">Структурное подразделение </w:t>
            </w:r>
            <w:r w:rsidR="00C96E0C" w:rsidRPr="009C65BD">
              <w:rPr>
                <w:rFonts w:cs="Times New Roman"/>
              </w:rPr>
              <w:t>Заказчика</w:t>
            </w:r>
          </w:p>
        </w:tc>
      </w:tr>
      <w:tr w:rsidR="007B14C8" w:rsidRPr="009C65BD" w:rsidTr="00343C06">
        <w:tc>
          <w:tcPr>
            <w:tcW w:w="709" w:type="dxa"/>
          </w:tcPr>
          <w:p w:rsidR="007B14C8" w:rsidRPr="009C65BD" w:rsidRDefault="007B14C8" w:rsidP="00022AC3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1</w:t>
            </w:r>
          </w:p>
        </w:tc>
        <w:tc>
          <w:tcPr>
            <w:tcW w:w="8647" w:type="dxa"/>
          </w:tcPr>
          <w:p w:rsidR="007B14C8" w:rsidRPr="0052069E" w:rsidRDefault="007B14C8" w:rsidP="00343C06">
            <w:r w:rsidRPr="0052069E">
              <w:t>Исполнительный аппарат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2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</w:t>
            </w:r>
            <w:r w:rsidRPr="0052069E">
              <w:t>«Владимирэнерго»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3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«Ивэнерго»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4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«Калугаэнерго»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5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«Кировэнерго»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6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«Мариэнерго»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7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«Нижновэнерго»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8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«Рязаньэнерго»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  <w:r w:rsidRPr="009C65BD">
              <w:rPr>
                <w:rFonts w:cs="Times New Roman"/>
              </w:rPr>
              <w:t>9</w:t>
            </w: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«Тулэнерго»</w:t>
            </w:r>
          </w:p>
        </w:tc>
      </w:tr>
      <w:tr w:rsidR="007B14C8" w:rsidRPr="009C65BD" w:rsidTr="00512FE5">
        <w:tc>
          <w:tcPr>
            <w:tcW w:w="709" w:type="dxa"/>
          </w:tcPr>
          <w:p w:rsidR="007B14C8" w:rsidRPr="009C65BD" w:rsidRDefault="007B14C8" w:rsidP="008A059E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8647" w:type="dxa"/>
          </w:tcPr>
          <w:p w:rsidR="007B14C8" w:rsidRPr="0052069E" w:rsidRDefault="007B14C8" w:rsidP="00343C06">
            <w:r>
              <w:t xml:space="preserve">Филиал  </w:t>
            </w:r>
            <w:r w:rsidRPr="0052069E">
              <w:t>«Удмуртэнерго»</w:t>
            </w:r>
          </w:p>
        </w:tc>
      </w:tr>
    </w:tbl>
    <w:p w:rsidR="00CD1052" w:rsidRPr="009C65BD" w:rsidRDefault="00CD1052" w:rsidP="00CD1052">
      <w:pPr>
        <w:pStyle w:val="1"/>
        <w:tabs>
          <w:tab w:val="left" w:pos="426"/>
        </w:tabs>
        <w:jc w:val="left"/>
      </w:pP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9" w:name="_Toc380608047"/>
      <w:r w:rsidRPr="009C65BD">
        <w:t>Общие требования к уровню оказания услуг</w:t>
      </w:r>
      <w:bookmarkEnd w:id="9"/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/>
        <w:ind w:firstLine="851"/>
        <w:jc w:val="both"/>
      </w:pPr>
      <w:r w:rsidRPr="009C65BD">
        <w:rPr>
          <w:rFonts w:cs="Times New Roman"/>
        </w:rPr>
        <w:t xml:space="preserve">Внесение изменений в справочники НСИ </w:t>
      </w:r>
      <w:r w:rsidR="00C96E0C" w:rsidRPr="009C65BD">
        <w:rPr>
          <w:rFonts w:cs="Times New Roman"/>
        </w:rPr>
        <w:t>Заказчика</w:t>
      </w:r>
      <w:r w:rsidRPr="009C65BD">
        <w:rPr>
          <w:rFonts w:cs="Times New Roman"/>
        </w:rPr>
        <w:t xml:space="preserve"> осуществляется только на о</w:t>
      </w:r>
      <w:r w:rsidRPr="009C65BD">
        <w:rPr>
          <w:rFonts w:cs="Times New Roman"/>
        </w:rPr>
        <w:t>с</w:t>
      </w:r>
      <w:r w:rsidRPr="009C65BD">
        <w:rPr>
          <w:rFonts w:cs="Times New Roman"/>
        </w:rPr>
        <w:t>нове запросов пользователей на создание/изме</w:t>
      </w:r>
      <w:r w:rsidR="008A059E">
        <w:rPr>
          <w:rFonts w:cs="Times New Roman"/>
        </w:rPr>
        <w:t xml:space="preserve">нение записей справочников НСИ </w:t>
      </w:r>
      <w:r w:rsidRPr="009C65BD">
        <w:t>на Порт</w:t>
      </w:r>
      <w:r w:rsidRPr="009C65BD">
        <w:t>а</w:t>
      </w:r>
      <w:r w:rsidRPr="009C65BD">
        <w:t xml:space="preserve">ле СУ НСИ. 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Исполнитель оказывает услуги Заказчику пользователя с 08:00 до 12:00 и с 13:00 до17:00 в рабочие дни, при этом рабочими днями не являются законодательно утвержде</w:t>
      </w:r>
      <w:r w:rsidRPr="009C65BD">
        <w:t>н</w:t>
      </w:r>
      <w:r w:rsidRPr="009C65BD">
        <w:t>ные праздничные дни, а также дни, объявленные нерабочими в связи с переносом праз</w:t>
      </w:r>
      <w:r w:rsidRPr="009C65BD">
        <w:t>д</w:t>
      </w:r>
      <w:r w:rsidRPr="009C65BD">
        <w:t>ничных дней по Постановлениям Правительства РФ.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Временные нормативы обработки запросов приведены в таблице 3.</w:t>
      </w:r>
    </w:p>
    <w:p w:rsidR="00CD1052" w:rsidRPr="009C65BD" w:rsidRDefault="00CD1052" w:rsidP="00CD1052">
      <w:pPr>
        <w:jc w:val="both"/>
        <w:rPr>
          <w:rFonts w:cs="Times New Roman"/>
        </w:rPr>
      </w:pPr>
      <w:r w:rsidRPr="009C65BD">
        <w:rPr>
          <w:rFonts w:cs="Times New Roman"/>
        </w:rPr>
        <w:t>Таблица 3. Временные нормативы обработки запросов</w:t>
      </w:r>
      <w:r w:rsidR="004C6C86" w:rsidRPr="009C65BD">
        <w:rPr>
          <w:rFonts w:cs="Times New Roman"/>
        </w:rPr>
        <w:t xml:space="preserve"> (</w:t>
      </w:r>
      <w:r w:rsidR="004C6C86" w:rsidRPr="009C65BD">
        <w:rPr>
          <w:rFonts w:cs="Times New Roman"/>
          <w:lang w:val="en-US"/>
        </w:rPr>
        <w:t>SLA</w:t>
      </w:r>
      <w:r w:rsidR="004C6C86" w:rsidRPr="009C65BD">
        <w:rPr>
          <w:rFonts w:cs="Times New Roman"/>
        </w:rPr>
        <w:t>)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5485"/>
        <w:gridCol w:w="3192"/>
      </w:tblGrid>
      <w:tr w:rsidR="00CD1052" w:rsidRPr="009C65BD" w:rsidTr="008A059E">
        <w:trPr>
          <w:trHeight w:val="644"/>
        </w:trPr>
        <w:tc>
          <w:tcPr>
            <w:tcW w:w="559" w:type="dxa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  <w:r w:rsidRPr="009C65BD">
              <w:rPr>
                <w:b/>
              </w:rPr>
              <w:t>№ п/п</w:t>
            </w:r>
          </w:p>
        </w:tc>
        <w:tc>
          <w:tcPr>
            <w:tcW w:w="5485" w:type="dxa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  <w:r w:rsidRPr="009C65BD">
              <w:rPr>
                <w:b/>
              </w:rPr>
              <w:t>Справочник</w:t>
            </w:r>
          </w:p>
        </w:tc>
        <w:tc>
          <w:tcPr>
            <w:tcW w:w="3192" w:type="dxa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/>
              </w:rPr>
            </w:pPr>
            <w:r w:rsidRPr="009C65BD">
              <w:rPr>
                <w:b/>
              </w:rPr>
              <w:t>Плановый срок обработки з</w:t>
            </w:r>
            <w:r w:rsidRPr="009C65BD">
              <w:rPr>
                <w:b/>
              </w:rPr>
              <w:t>а</w:t>
            </w:r>
            <w:r w:rsidRPr="009C65BD">
              <w:rPr>
                <w:b/>
              </w:rPr>
              <w:t>проса</w:t>
            </w:r>
          </w:p>
        </w:tc>
      </w:tr>
      <w:tr w:rsidR="00CD1052" w:rsidRPr="009C65BD" w:rsidTr="008A059E">
        <w:tc>
          <w:tcPr>
            <w:tcW w:w="559" w:type="dxa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both"/>
            </w:pPr>
            <w:r w:rsidRPr="009C65BD">
              <w:t>1</w:t>
            </w:r>
          </w:p>
        </w:tc>
        <w:tc>
          <w:tcPr>
            <w:tcW w:w="5485" w:type="dxa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</w:pPr>
            <w:r w:rsidRPr="009C65BD">
              <w:rPr>
                <w:bCs/>
              </w:rPr>
              <w:t xml:space="preserve">Материально-технические ресурсы (материалы) </w:t>
            </w:r>
            <w:r w:rsidRPr="009C65BD">
              <w:rPr>
                <w:bCs/>
                <w:lang w:val="en-US"/>
              </w:rPr>
              <w:t>c</w:t>
            </w:r>
            <w:r w:rsidRPr="009C65BD">
              <w:rPr>
                <w:bCs/>
              </w:rPr>
              <w:t xml:space="preserve"> ведением дополнительных ракурсов материалов в </w:t>
            </w:r>
            <w:r w:rsidR="00B85A44" w:rsidRPr="009C65BD">
              <w:t>КИСУР (ПО SAP)</w:t>
            </w:r>
          </w:p>
        </w:tc>
        <w:tc>
          <w:tcPr>
            <w:tcW w:w="3192" w:type="dxa"/>
            <w:vAlign w:val="center"/>
          </w:tcPr>
          <w:p w:rsidR="00CD1052" w:rsidRPr="009C65BD" w:rsidRDefault="00CD1052" w:rsidP="00022AC3">
            <w:pPr>
              <w:tabs>
                <w:tab w:val="left" w:pos="1134"/>
              </w:tabs>
              <w:spacing w:line="276" w:lineRule="auto"/>
              <w:jc w:val="center"/>
              <w:rPr>
                <w:bCs/>
              </w:rPr>
            </w:pPr>
            <w:r w:rsidRPr="009C65BD">
              <w:rPr>
                <w:bCs/>
              </w:rPr>
              <w:t>18 рабочих часов*</w:t>
            </w:r>
          </w:p>
        </w:tc>
      </w:tr>
    </w:tbl>
    <w:p w:rsidR="00CD1052" w:rsidRPr="009C65BD" w:rsidRDefault="00CD1052" w:rsidP="00CD1052">
      <w:pPr>
        <w:keepNext/>
        <w:spacing w:before="120"/>
        <w:jc w:val="both"/>
        <w:rPr>
          <w:rFonts w:cs="Times New Roman"/>
          <w:sz w:val="22"/>
          <w:szCs w:val="22"/>
        </w:rPr>
      </w:pPr>
      <w:r w:rsidRPr="009C65BD">
        <w:rPr>
          <w:rFonts w:cs="Times New Roman"/>
          <w:sz w:val="22"/>
          <w:szCs w:val="22"/>
        </w:rPr>
        <w:t>* Срок обработки запроса не включает время, затраченное на обработку запроса Куратор</w:t>
      </w:r>
      <w:r w:rsidR="000A7328" w:rsidRPr="009C65BD">
        <w:rPr>
          <w:rFonts w:cs="Times New Roman"/>
          <w:sz w:val="22"/>
          <w:szCs w:val="22"/>
        </w:rPr>
        <w:t>ами</w:t>
      </w:r>
      <w:r w:rsidR="00C96E0C" w:rsidRPr="009C65BD">
        <w:rPr>
          <w:rFonts w:cs="Times New Roman"/>
        </w:rPr>
        <w:t>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 xml:space="preserve">Заказчик обеспечивает работоспособность программно-аппаратных средств СУ НСИ </w:t>
      </w:r>
      <w:r w:rsidR="00C96E0C" w:rsidRPr="009C65BD">
        <w:rPr>
          <w:rFonts w:cs="Times New Roman"/>
        </w:rPr>
        <w:t>Заказчика</w:t>
      </w:r>
      <w:r w:rsidRPr="009C65BD">
        <w:t>. Временной период неработоспособности СУ НСИ при учете времени в</w:t>
      </w:r>
      <w:r w:rsidRPr="009C65BD">
        <w:t>ы</w:t>
      </w:r>
      <w:r w:rsidRPr="009C65BD">
        <w:t>полнения запросов не учитывается.</w:t>
      </w:r>
    </w:p>
    <w:p w:rsidR="00CD1052" w:rsidRPr="009C65BD" w:rsidRDefault="00CD1052" w:rsidP="00C46A0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Сопровождение в выходные и праздничные дни осуществляется в случае наличия полученных от Заказчика (</w:t>
      </w:r>
      <w:r w:rsidR="0081056A" w:rsidRPr="001A322B">
        <w:t xml:space="preserve">сотрудник </w:t>
      </w:r>
      <w:r w:rsidR="00743E54" w:rsidRPr="001A322B">
        <w:t>департамента корпоративных и технологических а</w:t>
      </w:r>
      <w:r w:rsidR="00743E54" w:rsidRPr="001A322B">
        <w:t>в</w:t>
      </w:r>
      <w:r w:rsidR="00743E54" w:rsidRPr="001A322B">
        <w:t xml:space="preserve">томатизированных систем управления </w:t>
      </w:r>
      <w:r w:rsidR="0081056A" w:rsidRPr="001A322B">
        <w:t>исполнительного аппарата</w:t>
      </w:r>
      <w:r w:rsidRPr="001A322B">
        <w:t>)</w:t>
      </w:r>
      <w:r w:rsidRPr="009C65BD">
        <w:t xml:space="preserve"> запросов о необходим</w:t>
      </w:r>
      <w:r w:rsidRPr="009C65BD">
        <w:t>о</w:t>
      </w:r>
      <w:r w:rsidRPr="009C65BD">
        <w:t>сти обеспечения сопровождения в выходные и праздничные дни.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Подлежат обработке запросы о необходимости обеспечения сопровождения в в</w:t>
      </w:r>
      <w:r w:rsidRPr="009C65BD">
        <w:t>ы</w:t>
      </w:r>
      <w:r w:rsidRPr="009C65BD">
        <w:t>ходные и праздничные дни в случае, если они поступили не позднее 14:00 рабочего дня, предшествующего выходному. В случае возникновения аварийной ситуации, срок посту</w:t>
      </w:r>
      <w:r w:rsidRPr="009C65BD">
        <w:t>п</w:t>
      </w:r>
      <w:r w:rsidRPr="009C65BD">
        <w:t>ления запроса не нормируется.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 xml:space="preserve">Исполнитель самостоятельно определяет необходимость и объем привлекаемых </w:t>
      </w:r>
      <w:r w:rsidRPr="009C65BD">
        <w:lastRenderedPageBreak/>
        <w:t>для оказания услуг специалистов</w:t>
      </w: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10" w:name="_Toc380608048"/>
      <w:r w:rsidRPr="009C65BD">
        <w:t>Контроль уровня оказания услуги</w:t>
      </w:r>
      <w:bookmarkEnd w:id="10"/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Контроль качества обслуживания осуществляется по показателям качества обсл</w:t>
      </w:r>
      <w:r w:rsidRPr="009C65BD">
        <w:t>у</w:t>
      </w:r>
      <w:r w:rsidRPr="009C65BD">
        <w:t>живания и объема Услуг.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В случае нарушения, по результатам периода (этапа), согласованных метрик, к И</w:t>
      </w:r>
      <w:r w:rsidRPr="009C65BD">
        <w:t>с</w:t>
      </w:r>
      <w:r w:rsidRPr="009C65BD">
        <w:t>полнителю могут быть применены штрафные санкции, выраженные в процентном отнош</w:t>
      </w:r>
      <w:r w:rsidRPr="009C65BD">
        <w:t>е</w:t>
      </w:r>
      <w:r w:rsidRPr="009C65BD">
        <w:t>нии к общей стоимости услуг за период (этап), в котором произошло нарушение.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Размеры штрафных санкций при соответствующих значениях коэффициентов «% отклонения SLA» и «% качества» представлены в таблиц</w:t>
      </w:r>
      <w:r w:rsidR="004C6C86" w:rsidRPr="009C65BD">
        <w:t>е</w:t>
      </w:r>
      <w:r w:rsidRPr="009C65BD">
        <w:t xml:space="preserve"> 4.</w:t>
      </w:r>
    </w:p>
    <w:p w:rsidR="00CD1052" w:rsidRPr="009C65BD" w:rsidRDefault="00CD1052" w:rsidP="00CD1052">
      <w:pPr>
        <w:jc w:val="both"/>
      </w:pPr>
      <w:r w:rsidRPr="009C65BD">
        <w:rPr>
          <w:rFonts w:cs="Times New Roman"/>
        </w:rPr>
        <w:t>Таблица 4. Размер штрафных санкций за несвоевременную обработку запросов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513"/>
      </w:tblGrid>
      <w:tr w:rsidR="00CD1052" w:rsidRPr="009C65BD" w:rsidTr="00022AC3">
        <w:tc>
          <w:tcPr>
            <w:tcW w:w="184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b/>
              </w:rPr>
            </w:pPr>
            <w:r w:rsidRPr="009C65BD">
              <w:rPr>
                <w:b/>
              </w:rPr>
              <w:t xml:space="preserve">% отклонения </w:t>
            </w:r>
            <w:r w:rsidRPr="009C65BD">
              <w:rPr>
                <w:b/>
                <w:lang w:val="en-US"/>
              </w:rPr>
              <w:t>SLA</w:t>
            </w:r>
          </w:p>
        </w:tc>
        <w:tc>
          <w:tcPr>
            <w:tcW w:w="751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b/>
              </w:rPr>
            </w:pPr>
            <w:r w:rsidRPr="009C65BD">
              <w:rPr>
                <w:b/>
              </w:rPr>
              <w:t>Размер штрафных санкций</w:t>
            </w:r>
          </w:p>
        </w:tc>
      </w:tr>
      <w:tr w:rsidR="00CD1052" w:rsidRPr="009C65BD" w:rsidTr="00022AC3">
        <w:tc>
          <w:tcPr>
            <w:tcW w:w="184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до 5%</w:t>
            </w:r>
          </w:p>
        </w:tc>
        <w:tc>
          <w:tcPr>
            <w:tcW w:w="7513" w:type="dxa"/>
          </w:tcPr>
          <w:p w:rsidR="00CD1052" w:rsidRPr="009C65BD" w:rsidRDefault="00706AAA" w:rsidP="00706A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Сокращение ежемесячной стоимости оказания услуг на 1% от общей стоимости услуг по ведению НСИ за отчетный период (этап)</w:t>
            </w:r>
          </w:p>
        </w:tc>
      </w:tr>
      <w:tr w:rsidR="00CD1052" w:rsidRPr="009C65BD" w:rsidTr="00022AC3">
        <w:tc>
          <w:tcPr>
            <w:tcW w:w="184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до 10%</w:t>
            </w:r>
          </w:p>
        </w:tc>
        <w:tc>
          <w:tcPr>
            <w:tcW w:w="7513" w:type="dxa"/>
          </w:tcPr>
          <w:p w:rsidR="00CD1052" w:rsidRPr="009C65BD" w:rsidRDefault="00706AAA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Сокращение ежемесячной стоимости оказания услуг</w:t>
            </w:r>
            <w:r w:rsidR="00CD1052" w:rsidRPr="009C65BD">
              <w:t xml:space="preserve"> на 5% от общей стоимости услуг по ведению НСИ за отчетный период (этап)</w:t>
            </w:r>
          </w:p>
        </w:tc>
      </w:tr>
      <w:tr w:rsidR="00CD1052" w:rsidRPr="009C65BD" w:rsidTr="00022AC3">
        <w:tc>
          <w:tcPr>
            <w:tcW w:w="184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до 25%</w:t>
            </w:r>
          </w:p>
        </w:tc>
        <w:tc>
          <w:tcPr>
            <w:tcW w:w="7513" w:type="dxa"/>
          </w:tcPr>
          <w:p w:rsidR="00CD1052" w:rsidRPr="009C65BD" w:rsidRDefault="00706AAA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Сокращение ежемесячной стоимости оказания услуг</w:t>
            </w:r>
            <w:r w:rsidR="00CD1052" w:rsidRPr="009C65BD">
              <w:t xml:space="preserve"> на 10% от общей стоимости услуг по ведению НСИ за отчетный период (этап)</w:t>
            </w:r>
          </w:p>
        </w:tc>
      </w:tr>
      <w:tr w:rsidR="00CD1052" w:rsidRPr="009C65BD" w:rsidTr="00022AC3">
        <w:tc>
          <w:tcPr>
            <w:tcW w:w="1843" w:type="dxa"/>
          </w:tcPr>
          <w:p w:rsidR="00CD1052" w:rsidRPr="009C65BD" w:rsidRDefault="00CD1052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25% и более</w:t>
            </w:r>
          </w:p>
        </w:tc>
        <w:tc>
          <w:tcPr>
            <w:tcW w:w="7513" w:type="dxa"/>
          </w:tcPr>
          <w:p w:rsidR="00CD1052" w:rsidRPr="009C65BD" w:rsidRDefault="00706AAA" w:rsidP="00022A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</w:pPr>
            <w:r w:rsidRPr="009C65BD">
              <w:t>Сокращение ежемесячной стоимости оказания услуг</w:t>
            </w:r>
            <w:r w:rsidR="00CD1052" w:rsidRPr="009C65BD">
              <w:t xml:space="preserve"> на 30% от общей стоимости услуг по ведению НСИ за отчетный период (этап)</w:t>
            </w:r>
          </w:p>
        </w:tc>
      </w:tr>
    </w:tbl>
    <w:p w:rsidR="00CD1052" w:rsidRPr="009C65BD" w:rsidRDefault="00CD1052" w:rsidP="00A81AB9">
      <w:pPr>
        <w:pStyle w:val="af2"/>
        <w:numPr>
          <w:ilvl w:val="0"/>
          <w:numId w:val="5"/>
        </w:numPr>
        <w:rPr>
          <w:sz w:val="2"/>
          <w:szCs w:val="2"/>
        </w:rPr>
      </w:pPr>
    </w:p>
    <w:p w:rsidR="00CD1052" w:rsidRPr="009C65BD" w:rsidRDefault="00CD1052" w:rsidP="00A81AB9">
      <w:pPr>
        <w:pStyle w:val="af2"/>
        <w:numPr>
          <w:ilvl w:val="0"/>
          <w:numId w:val="5"/>
        </w:numPr>
        <w:rPr>
          <w:sz w:val="2"/>
          <w:szCs w:val="2"/>
        </w:rPr>
      </w:pP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  <w:r w:rsidRPr="009C65BD">
        <w:t>Параметр «% отклонения S</w:t>
      </w:r>
      <w:r w:rsidRPr="009C65BD">
        <w:rPr>
          <w:lang w:val="en-US"/>
        </w:rPr>
        <w:t>L</w:t>
      </w:r>
      <w:r w:rsidRPr="009C65BD">
        <w:t>А», определяется как доля не обработанных в норм</w:t>
      </w:r>
      <w:r w:rsidRPr="009C65BD">
        <w:t>а</w:t>
      </w:r>
      <w:r w:rsidRPr="009C65BD">
        <w:t>тивный срок за период (этап) запросов пользователей в общем количестве поступивших за период (этап) запросов.</w:t>
      </w:r>
    </w:p>
    <w:p w:rsidR="00CD1052" w:rsidRPr="009C65BD" w:rsidRDefault="00CD1052" w:rsidP="00CD1052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="60" w:after="60"/>
        <w:ind w:firstLine="851"/>
        <w:jc w:val="both"/>
      </w:pPr>
    </w:p>
    <w:p w:rsidR="00CD1052" w:rsidRPr="009C65BD" w:rsidRDefault="00CD1052" w:rsidP="00A81AB9">
      <w:pPr>
        <w:pStyle w:val="1"/>
        <w:numPr>
          <w:ilvl w:val="0"/>
          <w:numId w:val="17"/>
        </w:numPr>
        <w:tabs>
          <w:tab w:val="left" w:pos="426"/>
        </w:tabs>
        <w:ind w:left="0" w:firstLine="0"/>
        <w:jc w:val="left"/>
      </w:pPr>
      <w:bookmarkStart w:id="11" w:name="_Toc380608049"/>
      <w:r w:rsidRPr="009C65BD">
        <w:t>Отчеты</w:t>
      </w:r>
      <w:bookmarkEnd w:id="11"/>
    </w:p>
    <w:p w:rsidR="00CD1052" w:rsidRPr="009C65BD" w:rsidRDefault="00CD1052" w:rsidP="00CD1052">
      <w:pPr>
        <w:ind w:firstLine="851"/>
        <w:jc w:val="both"/>
        <w:rPr>
          <w:rFonts w:cs="Times New Roman"/>
        </w:rPr>
      </w:pPr>
      <w:r w:rsidRPr="009C65BD">
        <w:rPr>
          <w:rFonts w:cs="Times New Roman"/>
        </w:rPr>
        <w:t>Ежемесячно в электронном виде Исполнитель готовит отчеты об оказанных усл</w:t>
      </w:r>
      <w:r w:rsidRPr="009C65BD">
        <w:rPr>
          <w:rFonts w:cs="Times New Roman"/>
        </w:rPr>
        <w:t>у</w:t>
      </w:r>
      <w:r w:rsidRPr="009C65BD">
        <w:rPr>
          <w:rFonts w:cs="Times New Roman"/>
        </w:rPr>
        <w:t xml:space="preserve">гах (Отчет об оказанных услугах по ведению нормативно-справочной информации </w:t>
      </w:r>
      <w:r w:rsidR="008A059E">
        <w:rPr>
          <w:rFonts w:cs="Times New Roman"/>
        </w:rPr>
        <w:t>П</w:t>
      </w:r>
      <w:r w:rsidRPr="009C65BD">
        <w:rPr>
          <w:rFonts w:cs="Times New Roman"/>
        </w:rPr>
        <w:t>АО «МРСК Центра</w:t>
      </w:r>
      <w:r w:rsidR="008A059E">
        <w:rPr>
          <w:rFonts w:cs="Times New Roman"/>
        </w:rPr>
        <w:t xml:space="preserve"> и Приволжья</w:t>
      </w:r>
      <w:r w:rsidRPr="009C65BD">
        <w:rPr>
          <w:rFonts w:cs="Times New Roman"/>
        </w:rPr>
        <w:t xml:space="preserve">»). </w:t>
      </w:r>
    </w:p>
    <w:p w:rsidR="00CD1052" w:rsidRPr="009C65BD" w:rsidRDefault="00CD1052" w:rsidP="00CD1052">
      <w:pPr>
        <w:spacing w:after="200" w:line="276" w:lineRule="auto"/>
        <w:rPr>
          <w:rFonts w:cs="Times New Roman"/>
          <w:b/>
          <w:bCs/>
        </w:rPr>
      </w:pPr>
    </w:p>
    <w:p w:rsidR="00CD1052" w:rsidRPr="009C65BD" w:rsidRDefault="00CD1052">
      <w:pPr>
        <w:spacing w:after="200" w:line="276" w:lineRule="auto"/>
        <w:rPr>
          <w:rFonts w:cs="Times New Roman"/>
          <w:b/>
          <w:bCs/>
        </w:rPr>
      </w:pPr>
      <w:r w:rsidRPr="009C65BD">
        <w:rPr>
          <w:rFonts w:cs="Times New Roman"/>
          <w:b/>
          <w:bCs/>
        </w:rPr>
        <w:br w:type="page"/>
      </w:r>
    </w:p>
    <w:p w:rsidR="003A2516" w:rsidRPr="009C65BD" w:rsidRDefault="003A2516" w:rsidP="003A251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rPr>
          <w:b/>
        </w:rPr>
        <w:lastRenderedPageBreak/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t xml:space="preserve">Приложение № </w:t>
      </w:r>
      <w:r w:rsidR="00104319">
        <w:t>4</w:t>
      </w:r>
    </w:p>
    <w:p w:rsidR="003A2516" w:rsidRPr="009C65BD" w:rsidRDefault="003A2516" w:rsidP="003A251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 xml:space="preserve">к Договору на оказание услуг </w:t>
      </w:r>
    </w:p>
    <w:p w:rsidR="003A2516" w:rsidRPr="009C65BD" w:rsidRDefault="003A2516" w:rsidP="003A251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>№_____  от «___»______ 20</w:t>
      </w:r>
      <w:r w:rsidR="001A322B">
        <w:t>17</w:t>
      </w:r>
      <w:r w:rsidRPr="009C65BD">
        <w:t>г.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after="341" w:line="274" w:lineRule="exact"/>
        <w:ind w:left="2268" w:right="958"/>
        <w:jc w:val="center"/>
        <w:rPr>
          <w:rFonts w:eastAsia="Times New Roman" w:cs="Times New Roman"/>
          <w:b/>
          <w:bCs/>
          <w:spacing w:val="20"/>
          <w:lang w:eastAsia="ru-RU"/>
        </w:rPr>
      </w:pPr>
      <w:r w:rsidRPr="007B14C8">
        <w:rPr>
          <w:rFonts w:eastAsia="Times New Roman" w:cs="Times New Roman"/>
          <w:b/>
          <w:bCs/>
          <w:spacing w:val="20"/>
          <w:sz w:val="28"/>
          <w:szCs w:val="28"/>
          <w:lang w:eastAsia="ru-RU"/>
        </w:rPr>
        <w:t>Образец</w:t>
      </w:r>
      <w:r w:rsidRPr="007B14C8">
        <w:rPr>
          <w:rFonts w:eastAsia="Times New Roman" w:cs="Times New Roman"/>
          <w:b/>
          <w:bCs/>
          <w:spacing w:val="20"/>
          <w:lang w:eastAsia="ru-RU"/>
        </w:rPr>
        <w:t xml:space="preserve">: 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after="341" w:line="274" w:lineRule="exact"/>
        <w:ind w:left="2268" w:right="958"/>
        <w:jc w:val="center"/>
        <w:rPr>
          <w:rFonts w:eastAsia="Times New Roman" w:cs="Times New Roman"/>
          <w:b/>
          <w:bCs/>
          <w:lang w:eastAsia="ru-RU"/>
        </w:rPr>
      </w:pPr>
      <w:r w:rsidRPr="007B14C8">
        <w:rPr>
          <w:rFonts w:eastAsia="Times New Roman" w:cs="Times New Roman"/>
          <w:b/>
          <w:bCs/>
          <w:spacing w:val="20"/>
          <w:lang w:eastAsia="ru-RU"/>
        </w:rPr>
        <w:t>АКТ</w:t>
      </w:r>
      <w:r w:rsidRPr="007B14C8">
        <w:rPr>
          <w:rFonts w:eastAsia="Times New Roman" w:cs="Times New Roman"/>
          <w:b/>
          <w:bCs/>
          <w:lang w:eastAsia="ru-RU"/>
        </w:rPr>
        <w:t xml:space="preserve"> </w:t>
      </w:r>
      <w:r w:rsidRPr="007B14C8">
        <w:rPr>
          <w:rFonts w:eastAsia="Times New Roman" w:cs="Times New Roman"/>
          <w:b/>
          <w:bCs/>
          <w:spacing w:val="20"/>
          <w:lang w:eastAsia="ru-RU"/>
        </w:rPr>
        <w:t>№</w:t>
      </w:r>
      <w:r w:rsidRPr="007B14C8">
        <w:rPr>
          <w:rFonts w:eastAsia="Times New Roman" w:cs="Times New Roman"/>
          <w:b/>
          <w:bCs/>
          <w:lang w:eastAsia="ru-RU"/>
        </w:rPr>
        <w:t xml:space="preserve"> </w:t>
      </w:r>
      <w:r w:rsidRPr="007B14C8">
        <w:rPr>
          <w:rFonts w:eastAsia="Times New Roman" w:cs="Times New Roman"/>
          <w:b/>
          <w:bCs/>
          <w:spacing w:val="20"/>
          <w:lang w:eastAsia="ru-RU"/>
        </w:rPr>
        <w:t xml:space="preserve">___ </w:t>
      </w:r>
      <w:r w:rsidRPr="007B14C8">
        <w:rPr>
          <w:rFonts w:eastAsia="Times New Roman" w:cs="Times New Roman"/>
          <w:b/>
          <w:bCs/>
          <w:lang w:eastAsia="ru-RU"/>
        </w:rPr>
        <w:t>приема-передачи оказанных услуг по Дог</w:t>
      </w:r>
      <w:r w:rsidRPr="007B14C8">
        <w:rPr>
          <w:rFonts w:eastAsia="Times New Roman" w:cs="Times New Roman"/>
          <w:b/>
          <w:bCs/>
          <w:lang w:eastAsia="ru-RU"/>
        </w:rPr>
        <w:t>о</w:t>
      </w:r>
      <w:r w:rsidRPr="007B14C8">
        <w:rPr>
          <w:rFonts w:eastAsia="Times New Roman" w:cs="Times New Roman"/>
          <w:b/>
          <w:bCs/>
          <w:lang w:eastAsia="ru-RU"/>
        </w:rPr>
        <w:t>вору ____________ от ____________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before="5"/>
        <w:jc w:val="both"/>
        <w:rPr>
          <w:rFonts w:eastAsia="Times New Roman" w:cs="Times New Roman"/>
          <w:b/>
          <w:bCs/>
          <w:sz w:val="22"/>
          <w:szCs w:val="22"/>
          <w:lang w:eastAsia="ru-RU"/>
        </w:rPr>
      </w:pPr>
      <w:r w:rsidRPr="007B14C8">
        <w:rPr>
          <w:rFonts w:eastAsia="Times New Roman" w:cs="Times New Roman"/>
          <w:b/>
          <w:bCs/>
          <w:lang w:eastAsia="ru-RU"/>
        </w:rPr>
        <w:t>г. Нижний Новгород</w:t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 xml:space="preserve"> </w:t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</w:r>
      <w:r w:rsidRPr="007B14C8">
        <w:rPr>
          <w:rFonts w:eastAsia="Times New Roman" w:cs="Times New Roman"/>
          <w:b/>
          <w:bCs/>
          <w:sz w:val="22"/>
          <w:szCs w:val="22"/>
          <w:lang w:eastAsia="ru-RU"/>
        </w:rPr>
        <w:tab/>
        <w:t xml:space="preserve">           </w:t>
      </w:r>
      <w:r w:rsidRPr="007B14C8">
        <w:rPr>
          <w:rFonts w:eastAsia="Times New Roman" w:cs="Times New Roman"/>
          <w:lang w:eastAsia="ru-RU"/>
        </w:rPr>
        <w:t xml:space="preserve">от «___» </w:t>
      </w:r>
      <w:r>
        <w:rPr>
          <w:rFonts w:eastAsia="Times New Roman" w:cs="Times New Roman"/>
          <w:lang w:eastAsia="ru-RU"/>
        </w:rPr>
        <w:t>______</w:t>
      </w:r>
      <w:r w:rsidRPr="007B14C8">
        <w:rPr>
          <w:rFonts w:eastAsia="Times New Roman" w:cs="Times New Roman"/>
          <w:lang w:eastAsia="ru-RU"/>
        </w:rPr>
        <w:t xml:space="preserve"> 2017 г. 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before="82" w:line="274" w:lineRule="exact"/>
        <w:jc w:val="right"/>
        <w:rPr>
          <w:rFonts w:eastAsia="Times New Roman" w:cs="Times New Roman"/>
          <w:b/>
          <w:bCs/>
          <w:lang w:eastAsia="ru-RU"/>
        </w:rPr>
      </w:pPr>
      <w:r w:rsidRPr="007B14C8">
        <w:rPr>
          <w:rFonts w:eastAsia="Times New Roman" w:cs="Times New Roman"/>
          <w:b/>
          <w:bCs/>
          <w:lang w:eastAsia="ru-RU"/>
        </w:rPr>
        <w:t>____________________________________________________________________________________,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line="274" w:lineRule="exact"/>
        <w:jc w:val="both"/>
        <w:rPr>
          <w:rFonts w:eastAsia="Times New Roman" w:cs="Times New Roman"/>
          <w:lang w:eastAsia="ru-RU"/>
        </w:rPr>
      </w:pPr>
      <w:r w:rsidRPr="007B14C8">
        <w:rPr>
          <w:rFonts w:eastAsia="Times New Roman" w:cs="Times New Roman"/>
          <w:lang w:eastAsia="ru-RU"/>
        </w:rPr>
        <w:t>именуемое в дальнейшем «Исполнитель», » лице ________________________________, действующего на основании _____________________________________с одной стороны, и</w:t>
      </w:r>
    </w:p>
    <w:p w:rsidR="007B14C8" w:rsidRPr="007B14C8" w:rsidRDefault="001A322B" w:rsidP="007B14C8">
      <w:pPr>
        <w:widowControl w:val="0"/>
        <w:autoSpaceDE w:val="0"/>
        <w:autoSpaceDN w:val="0"/>
        <w:adjustRightInd w:val="0"/>
        <w:spacing w:line="274" w:lineRule="exact"/>
        <w:ind w:firstLine="725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ПАО</w:t>
      </w:r>
      <w:r w:rsidR="007B14C8" w:rsidRPr="007B14C8">
        <w:rPr>
          <w:rFonts w:eastAsia="Times New Roman" w:cs="Times New Roman"/>
          <w:b/>
          <w:bCs/>
          <w:lang w:eastAsia="ru-RU"/>
        </w:rPr>
        <w:t xml:space="preserve"> «МРСК Центра и Приволжья», </w:t>
      </w:r>
      <w:r w:rsidR="007B14C8" w:rsidRPr="007B14C8">
        <w:rPr>
          <w:rFonts w:eastAsia="Times New Roman" w:cs="Times New Roman"/>
          <w:lang w:eastAsia="ru-RU"/>
        </w:rPr>
        <w:t>именуемое в дальнейшем «Заказчик», в лице Директора департамента корпоративных и технологических автоматизированных систем управления Коровина В.Н., действующего на основании Доверенности № 35 от 09.01.2017 г., с другой стороны, составили настоящий Акт о нижеследующем: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after="274" w:line="274" w:lineRule="exact"/>
        <w:ind w:firstLine="720"/>
        <w:jc w:val="both"/>
        <w:rPr>
          <w:rFonts w:eastAsia="Times New Roman" w:cs="Times New Roman"/>
          <w:lang w:eastAsia="ru-RU"/>
        </w:rPr>
      </w:pPr>
      <w:r w:rsidRPr="007B14C8">
        <w:rPr>
          <w:rFonts w:eastAsia="Times New Roman" w:cs="Times New Roman"/>
          <w:lang w:eastAsia="ru-RU"/>
        </w:rPr>
        <w:t>В соответствии с условиями Договора № _________от____ (далее - Договор), закл</w:t>
      </w:r>
      <w:r w:rsidRPr="007B14C8">
        <w:rPr>
          <w:rFonts w:eastAsia="Times New Roman" w:cs="Times New Roman"/>
          <w:lang w:eastAsia="ru-RU"/>
        </w:rPr>
        <w:t>ю</w:t>
      </w:r>
      <w:r w:rsidRPr="007B14C8">
        <w:rPr>
          <w:rFonts w:eastAsia="Times New Roman" w:cs="Times New Roman"/>
          <w:lang w:eastAsia="ru-RU"/>
        </w:rPr>
        <w:t>ченного между Заказчиком и Исполнителем, Исполнитель передает, а Заказчик принимает следующие услуги, оказанные в ____________: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846"/>
        <w:gridCol w:w="2127"/>
      </w:tblGrid>
      <w:tr w:rsidR="00C429F1" w:rsidRPr="007B14C8" w:rsidTr="00C429F1">
        <w:trPr>
          <w:trHeight w:val="480"/>
        </w:trPr>
        <w:tc>
          <w:tcPr>
            <w:tcW w:w="540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7B14C8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6846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7B14C8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7B14C8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Стоимость с НДС, руб.</w:t>
            </w: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>ведению</w:t>
            </w:r>
            <w:r>
              <w:rPr>
                <w:rFonts w:eastAsia="Times New Roman" w:cs="Times New Roman"/>
                <w:lang w:eastAsia="ru-RU"/>
              </w:rPr>
              <w:t xml:space="preserve"> 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 филиал «Владимирэнерго»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системы управления нормативно-справочной информации (СУ НСИ), 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Pr="007B14C8">
              <w:rPr>
                <w:rFonts w:eastAsia="Times New Roman" w:cs="Times New Roman"/>
                <w:lang w:eastAsia="ru-RU"/>
              </w:rPr>
              <w:t>филиал «Ивэнерго»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</w:t>
            </w:r>
            <w:r>
              <w:rPr>
                <w:rFonts w:eastAsia="Times New Roman" w:cs="Times New Roman"/>
                <w:lang w:eastAsia="ru-RU"/>
              </w:rPr>
              <w:t>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филиал «Калугаэнерго»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>ведению системы управления нормативно-справочной информации (СУ НСИ),  филиал «Кировэнерго»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</w:t>
            </w:r>
            <w:r>
              <w:rPr>
                <w:rFonts w:eastAsia="Times New Roman" w:cs="Times New Roman"/>
                <w:lang w:eastAsia="ru-RU"/>
              </w:rPr>
              <w:t>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 филиал «Мариэнерго»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</w:t>
            </w:r>
            <w:r>
              <w:rPr>
                <w:rFonts w:eastAsia="Times New Roman" w:cs="Times New Roman"/>
                <w:lang w:eastAsia="ru-RU"/>
              </w:rPr>
              <w:t>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 филиал «Нижновэнерго»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72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</w:t>
            </w:r>
            <w:r>
              <w:rPr>
                <w:rFonts w:eastAsia="Times New Roman" w:cs="Times New Roman"/>
                <w:lang w:eastAsia="ru-RU"/>
              </w:rPr>
              <w:t>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 филиал «Рязаньэнерго»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480"/>
        </w:trPr>
        <w:tc>
          <w:tcPr>
            <w:tcW w:w="540" w:type="dxa"/>
            <w:shd w:val="clear" w:color="auto" w:fill="auto"/>
            <w:noWrap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</w:t>
            </w:r>
          </w:p>
        </w:tc>
        <w:tc>
          <w:tcPr>
            <w:tcW w:w="6846" w:type="dxa"/>
            <w:shd w:val="clear" w:color="auto" w:fill="auto"/>
            <w:hideMark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>ведению</w:t>
            </w:r>
            <w:r>
              <w:rPr>
                <w:rFonts w:eastAsia="Times New Roman" w:cs="Times New Roman"/>
                <w:lang w:eastAsia="ru-RU"/>
              </w:rPr>
              <w:t xml:space="preserve"> 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филиал «Тулэнерго»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480"/>
        </w:trPr>
        <w:tc>
          <w:tcPr>
            <w:tcW w:w="540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</w:t>
            </w:r>
          </w:p>
        </w:tc>
        <w:tc>
          <w:tcPr>
            <w:tcW w:w="6846" w:type="dxa"/>
            <w:shd w:val="clear" w:color="auto" w:fill="auto"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Услуги по </w:t>
            </w:r>
            <w:r w:rsidRPr="007B14C8">
              <w:rPr>
                <w:rFonts w:eastAsia="Times New Roman" w:cs="Times New Roman"/>
                <w:lang w:eastAsia="ru-RU"/>
              </w:rPr>
              <w:t xml:space="preserve">ведению </w:t>
            </w:r>
            <w:r>
              <w:rPr>
                <w:rFonts w:eastAsia="Times New Roman" w:cs="Times New Roman"/>
                <w:lang w:eastAsia="ru-RU"/>
              </w:rPr>
              <w:t>справочника материалов</w:t>
            </w:r>
            <w:r w:rsidRPr="007B14C8">
              <w:rPr>
                <w:rFonts w:eastAsia="Times New Roman" w:cs="Times New Roman"/>
                <w:lang w:eastAsia="ru-RU"/>
              </w:rPr>
              <w:t xml:space="preserve"> системы управл</w:t>
            </w:r>
            <w:r w:rsidRPr="007B14C8">
              <w:rPr>
                <w:rFonts w:eastAsia="Times New Roman" w:cs="Times New Roman"/>
                <w:lang w:eastAsia="ru-RU"/>
              </w:rPr>
              <w:t>е</w:t>
            </w:r>
            <w:r w:rsidRPr="007B14C8">
              <w:rPr>
                <w:rFonts w:eastAsia="Times New Roman" w:cs="Times New Roman"/>
                <w:lang w:eastAsia="ru-RU"/>
              </w:rPr>
              <w:t>ния нормативно-справочной информации (СУ НСИ),  филиал «</w:t>
            </w:r>
            <w:r>
              <w:rPr>
                <w:rFonts w:eastAsia="Times New Roman" w:cs="Times New Roman"/>
                <w:lang w:eastAsia="ru-RU"/>
              </w:rPr>
              <w:t>Удмуртэнерго</w:t>
            </w:r>
            <w:r w:rsidRPr="007B14C8">
              <w:rPr>
                <w:rFonts w:eastAsia="Times New Roman" w:cs="Times New Roman"/>
                <w:lang w:eastAsia="ru-RU"/>
              </w:rPr>
              <w:t>»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C429F1" w:rsidRPr="007B14C8" w:rsidTr="00C429F1">
        <w:trPr>
          <w:trHeight w:val="480"/>
        </w:trPr>
        <w:tc>
          <w:tcPr>
            <w:tcW w:w="540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6846" w:type="dxa"/>
            <w:shd w:val="clear" w:color="auto" w:fill="auto"/>
          </w:tcPr>
          <w:p w:rsidR="00C429F1" w:rsidRPr="007B14C8" w:rsidRDefault="00C429F1" w:rsidP="007B14C8">
            <w:pPr>
              <w:widowControl w:val="0"/>
              <w:rPr>
                <w:rFonts w:eastAsia="Times New Roman" w:cs="Times New Roman"/>
                <w:b/>
                <w:lang w:eastAsia="ru-RU"/>
              </w:rPr>
            </w:pPr>
            <w:r w:rsidRPr="007B14C8">
              <w:rPr>
                <w:rFonts w:eastAsia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  <w:noWrap/>
          </w:tcPr>
          <w:p w:rsidR="00C429F1" w:rsidRPr="007B14C8" w:rsidRDefault="00C429F1" w:rsidP="007B14C8">
            <w:pPr>
              <w:widowControl w:val="0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</w:tr>
    </w:tbl>
    <w:p w:rsidR="007B14C8" w:rsidRPr="007B14C8" w:rsidRDefault="007B14C8" w:rsidP="00A81AB9">
      <w:pPr>
        <w:widowControl w:val="0"/>
        <w:numPr>
          <w:ilvl w:val="0"/>
          <w:numId w:val="20"/>
        </w:numPr>
        <w:tabs>
          <w:tab w:val="left" w:pos="950"/>
        </w:tabs>
        <w:autoSpaceDE w:val="0"/>
        <w:autoSpaceDN w:val="0"/>
        <w:adjustRightInd w:val="0"/>
        <w:spacing w:before="269" w:line="274" w:lineRule="exact"/>
        <w:rPr>
          <w:rFonts w:eastAsia="Times New Roman" w:cs="Times New Roman"/>
          <w:lang w:eastAsia="ru-RU"/>
        </w:rPr>
      </w:pPr>
      <w:r w:rsidRPr="007B14C8">
        <w:rPr>
          <w:rFonts w:eastAsia="Times New Roman" w:cs="Times New Roman"/>
          <w:sz w:val="22"/>
          <w:szCs w:val="22"/>
          <w:lang w:eastAsia="ru-RU"/>
        </w:rPr>
        <w:t>С</w:t>
      </w:r>
      <w:r w:rsidRPr="007B14C8">
        <w:rPr>
          <w:rFonts w:eastAsia="Times New Roman" w:cs="Times New Roman"/>
          <w:lang w:eastAsia="ru-RU"/>
        </w:rPr>
        <w:t xml:space="preserve">тоимость услуг Исполнителя составляет </w:t>
      </w:r>
      <w:r w:rsidRPr="007B14C8">
        <w:rPr>
          <w:rFonts w:eastAsia="Times New Roman" w:cs="Times New Roman"/>
          <w:sz w:val="22"/>
          <w:szCs w:val="22"/>
          <w:lang w:eastAsia="ru-RU"/>
        </w:rPr>
        <w:t>______</w:t>
      </w:r>
      <w:r w:rsidRPr="007B14C8">
        <w:rPr>
          <w:rFonts w:eastAsia="Times New Roman" w:cs="Times New Roman"/>
          <w:lang w:eastAsia="ru-RU"/>
        </w:rPr>
        <w:t xml:space="preserve"> (</w:t>
      </w:r>
      <w:r w:rsidRPr="007B14C8">
        <w:rPr>
          <w:rFonts w:eastAsia="Times New Roman" w:cs="Times New Roman"/>
          <w:sz w:val="22"/>
          <w:szCs w:val="22"/>
          <w:lang w:eastAsia="ru-RU"/>
        </w:rPr>
        <w:t>____________________________</w:t>
      </w:r>
      <w:r w:rsidRPr="007B14C8">
        <w:rPr>
          <w:rFonts w:eastAsia="Times New Roman" w:cs="Times New Roman"/>
          <w:lang w:eastAsia="ru-RU"/>
        </w:rPr>
        <w:t xml:space="preserve">) рубль </w:t>
      </w:r>
      <w:r w:rsidRPr="007B14C8">
        <w:rPr>
          <w:rFonts w:eastAsia="Times New Roman" w:cs="Times New Roman"/>
          <w:sz w:val="22"/>
          <w:szCs w:val="22"/>
          <w:lang w:eastAsia="ru-RU"/>
        </w:rPr>
        <w:t>_____</w:t>
      </w:r>
      <w:r w:rsidRPr="007B14C8">
        <w:rPr>
          <w:rFonts w:eastAsia="Times New Roman" w:cs="Times New Roman"/>
          <w:lang w:eastAsia="ru-RU"/>
        </w:rPr>
        <w:t xml:space="preserve"> копейки, в т.ч. НДС 18 %: </w:t>
      </w:r>
      <w:r w:rsidRPr="007B14C8">
        <w:rPr>
          <w:rFonts w:eastAsia="Times New Roman" w:cs="Times New Roman"/>
          <w:sz w:val="22"/>
          <w:szCs w:val="22"/>
          <w:lang w:eastAsia="ru-RU"/>
        </w:rPr>
        <w:t>_____</w:t>
      </w:r>
      <w:r w:rsidRPr="007B14C8">
        <w:rPr>
          <w:rFonts w:eastAsia="Times New Roman" w:cs="Times New Roman"/>
          <w:lang w:eastAsia="ru-RU"/>
        </w:rPr>
        <w:t xml:space="preserve"> (</w:t>
      </w:r>
      <w:r w:rsidRPr="007B14C8">
        <w:rPr>
          <w:rFonts w:eastAsia="Times New Roman" w:cs="Times New Roman"/>
          <w:sz w:val="22"/>
          <w:szCs w:val="22"/>
          <w:lang w:eastAsia="ru-RU"/>
        </w:rPr>
        <w:t>_________________________________</w:t>
      </w:r>
      <w:r w:rsidRPr="007B14C8">
        <w:rPr>
          <w:rFonts w:eastAsia="Times New Roman" w:cs="Times New Roman"/>
          <w:lang w:eastAsia="ru-RU"/>
        </w:rPr>
        <w:t>) рублей ___копеек.</w:t>
      </w:r>
    </w:p>
    <w:p w:rsidR="007B14C8" w:rsidRPr="007B14C8" w:rsidRDefault="007B14C8" w:rsidP="00A81AB9">
      <w:pPr>
        <w:widowControl w:val="0"/>
        <w:numPr>
          <w:ilvl w:val="0"/>
          <w:numId w:val="20"/>
        </w:numPr>
        <w:tabs>
          <w:tab w:val="left" w:pos="950"/>
        </w:tabs>
        <w:autoSpaceDE w:val="0"/>
        <w:autoSpaceDN w:val="0"/>
        <w:adjustRightInd w:val="0"/>
        <w:spacing w:line="274" w:lineRule="exact"/>
        <w:rPr>
          <w:rFonts w:eastAsia="Times New Roman" w:cs="Times New Roman"/>
          <w:lang w:eastAsia="ru-RU"/>
        </w:rPr>
      </w:pPr>
      <w:r w:rsidRPr="007B14C8">
        <w:rPr>
          <w:rFonts w:eastAsia="Times New Roman" w:cs="Times New Roman"/>
          <w:lang w:eastAsia="ru-RU"/>
        </w:rPr>
        <w:t>Стороны в части передаваемых по настоящему Акту результатов оказанных услуг пр</w:t>
      </w:r>
      <w:r w:rsidRPr="007B14C8">
        <w:rPr>
          <w:rFonts w:eastAsia="Times New Roman" w:cs="Times New Roman"/>
          <w:lang w:eastAsia="ru-RU"/>
        </w:rPr>
        <w:t>е</w:t>
      </w:r>
      <w:r w:rsidRPr="007B14C8">
        <w:rPr>
          <w:rFonts w:eastAsia="Times New Roman" w:cs="Times New Roman"/>
          <w:lang w:eastAsia="ru-RU"/>
        </w:rPr>
        <w:t>тензий друг к другу не имеют.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spacing w:line="240" w:lineRule="exact"/>
        <w:ind w:left="782"/>
        <w:rPr>
          <w:rFonts w:eastAsia="Times New Roman" w:cs="Times New Roman"/>
          <w:lang w:eastAsia="ru-RU"/>
        </w:rPr>
      </w:pPr>
    </w:p>
    <w:p w:rsidR="007B14C8" w:rsidRPr="007B14C8" w:rsidRDefault="007B14C8" w:rsidP="00361B6E">
      <w:pPr>
        <w:widowControl w:val="0"/>
        <w:autoSpaceDE w:val="0"/>
        <w:autoSpaceDN w:val="0"/>
        <w:adjustRightInd w:val="0"/>
        <w:spacing w:before="34" w:line="274" w:lineRule="exact"/>
        <w:ind w:left="1418" w:hanging="1418"/>
        <w:jc w:val="both"/>
        <w:rPr>
          <w:rFonts w:eastAsia="Times New Roman" w:cs="Times New Roman"/>
          <w:lang w:eastAsia="ru-RU"/>
        </w:rPr>
      </w:pPr>
      <w:r w:rsidRPr="007B14C8">
        <w:rPr>
          <w:rFonts w:eastAsia="Times New Roman" w:cs="Times New Roman"/>
          <w:lang w:eastAsia="ru-RU"/>
        </w:rPr>
        <w:t xml:space="preserve">Приложение: </w:t>
      </w:r>
      <w:r>
        <w:rPr>
          <w:rFonts w:eastAsia="Times New Roman" w:cs="Times New Roman"/>
          <w:lang w:eastAsia="ru-RU"/>
        </w:rPr>
        <w:t xml:space="preserve">Отчет </w:t>
      </w:r>
      <w:r w:rsidRPr="007B14C8">
        <w:rPr>
          <w:rFonts w:eastAsia="Times New Roman" w:cs="Times New Roman"/>
          <w:lang w:eastAsia="ru-RU"/>
        </w:rPr>
        <w:t xml:space="preserve">об оказанных услугах по ведению </w:t>
      </w:r>
      <w:r w:rsidR="00361B6E">
        <w:rPr>
          <w:rFonts w:eastAsia="Times New Roman" w:cs="Times New Roman"/>
          <w:lang w:eastAsia="ru-RU"/>
        </w:rPr>
        <w:t xml:space="preserve">справочника материалов </w:t>
      </w:r>
      <w:r w:rsidRPr="007B14C8">
        <w:rPr>
          <w:rFonts w:eastAsia="Times New Roman" w:cs="Times New Roman"/>
          <w:lang w:eastAsia="ru-RU"/>
        </w:rPr>
        <w:t>нормати</w:t>
      </w:r>
      <w:r w:rsidRPr="007B14C8">
        <w:rPr>
          <w:rFonts w:eastAsia="Times New Roman" w:cs="Times New Roman"/>
          <w:lang w:eastAsia="ru-RU"/>
        </w:rPr>
        <w:t>в</w:t>
      </w:r>
      <w:r w:rsidRPr="007B14C8">
        <w:rPr>
          <w:rFonts w:eastAsia="Times New Roman" w:cs="Times New Roman"/>
          <w:lang w:eastAsia="ru-RU"/>
        </w:rPr>
        <w:t>но-справочной и</w:t>
      </w:r>
      <w:r w:rsidR="00361B6E">
        <w:rPr>
          <w:rFonts w:eastAsia="Times New Roman" w:cs="Times New Roman"/>
          <w:lang w:eastAsia="ru-RU"/>
        </w:rPr>
        <w:t xml:space="preserve">нформации ПАО «МРСК  Центра и </w:t>
      </w:r>
      <w:r w:rsidRPr="007B14C8">
        <w:rPr>
          <w:rFonts w:eastAsia="Times New Roman" w:cs="Times New Roman"/>
          <w:lang w:eastAsia="ru-RU"/>
        </w:rPr>
        <w:t>Приволжья» на_____л. в 1 экз.</w:t>
      </w:r>
    </w:p>
    <w:p w:rsidR="007B14C8" w:rsidRPr="007B14C8" w:rsidRDefault="007B14C8" w:rsidP="007B14C8">
      <w:pPr>
        <w:widowControl w:val="0"/>
        <w:tabs>
          <w:tab w:val="left" w:leader="underscore" w:pos="2227"/>
        </w:tabs>
        <w:autoSpaceDE w:val="0"/>
        <w:autoSpaceDN w:val="0"/>
        <w:adjustRightInd w:val="0"/>
        <w:spacing w:after="562" w:line="274" w:lineRule="exact"/>
        <w:rPr>
          <w:rFonts w:eastAsia="Times New Roman" w:cs="Times New Roman"/>
          <w:sz w:val="22"/>
          <w:szCs w:val="22"/>
          <w:lang w:eastAsia="ru-RU"/>
        </w:rPr>
      </w:pPr>
    </w:p>
    <w:p w:rsidR="007B14C8" w:rsidRPr="007B14C8" w:rsidRDefault="007B14C8" w:rsidP="007B14C8">
      <w:pPr>
        <w:widowControl w:val="0"/>
        <w:tabs>
          <w:tab w:val="left" w:leader="underscore" w:pos="2227"/>
        </w:tabs>
        <w:autoSpaceDE w:val="0"/>
        <w:autoSpaceDN w:val="0"/>
        <w:adjustRightInd w:val="0"/>
        <w:spacing w:after="562" w:line="274" w:lineRule="exact"/>
        <w:rPr>
          <w:rFonts w:eastAsia="Times New Roman" w:cs="Times New Roman"/>
          <w:sz w:val="22"/>
          <w:szCs w:val="22"/>
          <w:lang w:eastAsia="ru-RU"/>
        </w:rPr>
      </w:pPr>
    </w:p>
    <w:tbl>
      <w:tblPr>
        <w:tblW w:w="14571" w:type="dxa"/>
        <w:tblLook w:val="04A0" w:firstRow="1" w:lastRow="0" w:firstColumn="1" w:lastColumn="0" w:noHBand="0" w:noVBand="1"/>
      </w:tblPr>
      <w:tblGrid>
        <w:gridCol w:w="4857"/>
        <w:gridCol w:w="4857"/>
        <w:gridCol w:w="4857"/>
      </w:tblGrid>
      <w:tr w:rsidR="007B14C8" w:rsidRPr="007B14C8" w:rsidTr="00343C06">
        <w:tc>
          <w:tcPr>
            <w:tcW w:w="4857" w:type="dxa"/>
            <w:shd w:val="clear" w:color="auto" w:fill="auto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EB4A6B" w:rsidRPr="007B14C8" w:rsidRDefault="00090E2F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 xml:space="preserve">_____________/  </w:t>
            </w:r>
            <w:r w:rsidR="00EB4A6B">
              <w:rPr>
                <w:rFonts w:eastAsia="Times New Roman" w:cs="Times New Roman"/>
                <w:b/>
                <w:bCs/>
                <w:lang w:eastAsia="ru-RU"/>
              </w:rPr>
              <w:t>_______________</w:t>
            </w:r>
            <w:r w:rsidRPr="007B14C8">
              <w:rPr>
                <w:rFonts w:eastAsia="Times New Roman" w:cs="Times New Roman"/>
                <w:b/>
                <w:bCs/>
                <w:lang w:eastAsia="ru-RU"/>
              </w:rPr>
              <w:t>/</w:t>
            </w:r>
          </w:p>
          <w:p w:rsidR="007B14C8" w:rsidRPr="007B14C8" w:rsidRDefault="007B14C8" w:rsidP="007B14C8">
            <w:pPr>
              <w:widowControl w:val="0"/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857" w:type="dxa"/>
            <w:shd w:val="clear" w:color="auto" w:fill="auto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090E2F" w:rsidRPr="00CE0A68" w:rsidRDefault="007B14C8" w:rsidP="00090E2F">
            <w:r w:rsidRPr="007B14C8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090E2F">
              <w:rPr>
                <w:rFonts w:eastAsia="Times New Roman" w:cs="Times New Roman"/>
                <w:bCs/>
                <w:lang w:eastAsia="ru-RU"/>
              </w:rPr>
              <w:br/>
            </w:r>
            <w:r w:rsidR="00090E2F" w:rsidRPr="00CE0A68">
              <w:t xml:space="preserve">корпоративных и технологических </w:t>
            </w:r>
          </w:p>
          <w:p w:rsidR="00090E2F" w:rsidRDefault="00090E2F" w:rsidP="00090E2F">
            <w:pPr>
              <w:ind w:firstLine="6"/>
              <w:rPr>
                <w:i/>
              </w:rPr>
            </w:pPr>
            <w:r w:rsidRPr="00CE0A68">
              <w:t>автоматизированных систем управления</w:t>
            </w:r>
            <w:r w:rsidRPr="00396284">
              <w:rPr>
                <w:i/>
              </w:rPr>
              <w:t xml:space="preserve"> </w:t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_____________/ В.Н.Коровин</w:t>
            </w:r>
            <w:r>
              <w:rPr>
                <w:rFonts w:eastAsia="Times New Roman" w:cs="Times New Roman"/>
                <w:b/>
                <w:bCs/>
                <w:lang w:eastAsia="ru-RU"/>
              </w:rPr>
              <w:t xml:space="preserve">  </w:t>
            </w:r>
            <w:r w:rsidRPr="007B14C8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ind w:right="30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857" w:type="dxa"/>
            <w:shd w:val="clear" w:color="auto" w:fill="auto"/>
          </w:tcPr>
          <w:p w:rsidR="007B14C8" w:rsidRPr="007B14C8" w:rsidRDefault="007B14C8" w:rsidP="007B14C8">
            <w:pPr>
              <w:widowControl w:val="0"/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:rsidR="00523C63" w:rsidRDefault="00523C63" w:rsidP="00523C63">
      <w:pPr>
        <w:jc w:val="right"/>
        <w:rPr>
          <w:rFonts w:cs="Times New Roman"/>
          <w:b/>
          <w:bCs/>
        </w:rPr>
      </w:pPr>
    </w:p>
    <w:p w:rsidR="00AA321D" w:rsidRPr="009C65BD" w:rsidRDefault="00AA321D" w:rsidP="00AA321D">
      <w:pPr>
        <w:rPr>
          <w:rFonts w:cs="Times New Roman"/>
          <w:b/>
          <w:bCs/>
        </w:rPr>
        <w:sectPr w:rsidR="00AA321D" w:rsidRPr="009C65BD" w:rsidSect="00214B4C">
          <w:headerReference w:type="default" r:id="rId10"/>
          <w:footerReference w:type="default" r:id="rId11"/>
          <w:pgSz w:w="11906" w:h="16838" w:code="9"/>
          <w:pgMar w:top="851" w:right="707" w:bottom="709" w:left="1701" w:header="709" w:footer="709" w:gutter="0"/>
          <w:cols w:space="708"/>
          <w:titlePg/>
          <w:docGrid w:linePitch="360"/>
        </w:sectPr>
      </w:pPr>
    </w:p>
    <w:p w:rsidR="00F7083A" w:rsidRPr="009C65BD" w:rsidRDefault="003A2516" w:rsidP="0001040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1199"/>
          <w:tab w:val="left" w:pos="12824"/>
          <w:tab w:val="left" w:pos="13740"/>
          <w:tab w:val="left" w:pos="14656"/>
        </w:tabs>
        <w:jc w:val="left"/>
        <w:rPr>
          <w:rFonts w:cs="Times New Roman"/>
          <w:b/>
          <w:bCs/>
        </w:rPr>
      </w:pPr>
      <w:r w:rsidRPr="009C65BD">
        <w:rPr>
          <w:b/>
        </w:rPr>
        <w:lastRenderedPageBreak/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</w:p>
    <w:p w:rsidR="00AE4F0A" w:rsidRPr="009C65BD" w:rsidRDefault="00E568A5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1199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 xml:space="preserve">Приложение № </w:t>
      </w:r>
      <w:r w:rsidR="00104319">
        <w:t>3</w:t>
      </w:r>
    </w:p>
    <w:p w:rsidR="00AE4F0A" w:rsidRPr="009C65BD" w:rsidRDefault="00AE4F0A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1199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 xml:space="preserve">к Договору на оказание услуг </w:t>
      </w:r>
    </w:p>
    <w:p w:rsidR="002547FA" w:rsidRPr="009C65BD" w:rsidRDefault="00AE4F0A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11199"/>
          <w:tab w:val="left" w:pos="12824"/>
          <w:tab w:val="left" w:pos="13740"/>
          <w:tab w:val="left" w:pos="14656"/>
        </w:tabs>
        <w:jc w:val="left"/>
        <w:rPr>
          <w:rFonts w:cs="Times New Roman"/>
        </w:rPr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>№_____  от «___»______ 20__г.</w:t>
      </w:r>
    </w:p>
    <w:p w:rsidR="00EB289E" w:rsidRDefault="00AA321D" w:rsidP="00832D54">
      <w:pPr>
        <w:spacing w:before="600"/>
        <w:jc w:val="center"/>
        <w:rPr>
          <w:rFonts w:cs="Times New Roman"/>
          <w:b/>
        </w:rPr>
      </w:pPr>
      <w:r>
        <w:rPr>
          <w:rFonts w:cs="Times New Roman"/>
          <w:b/>
        </w:rPr>
        <w:t>Форма</w:t>
      </w:r>
      <w:r w:rsidR="00EB289E" w:rsidRPr="009C65BD">
        <w:rPr>
          <w:rFonts w:cs="Times New Roman"/>
          <w:b/>
        </w:rPr>
        <w:t xml:space="preserve"> отчета </w:t>
      </w:r>
    </w:p>
    <w:tbl>
      <w:tblPr>
        <w:tblStyle w:val="ad"/>
        <w:tblW w:w="0" w:type="auto"/>
        <w:tblInd w:w="2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595D39" w:rsidRPr="009C65BD" w:rsidTr="00F56A59">
        <w:tc>
          <w:tcPr>
            <w:tcW w:w="4998" w:type="dxa"/>
          </w:tcPr>
          <w:p w:rsidR="00595D39" w:rsidRPr="009C65BD" w:rsidRDefault="00595D39" w:rsidP="0001040B">
            <w:pPr>
              <w:ind w:firstLine="6"/>
              <w:rPr>
                <w:b/>
                <w:szCs w:val="24"/>
              </w:rPr>
            </w:pPr>
          </w:p>
        </w:tc>
        <w:tc>
          <w:tcPr>
            <w:tcW w:w="4998" w:type="dxa"/>
          </w:tcPr>
          <w:p w:rsidR="00595D39" w:rsidRPr="009C65BD" w:rsidRDefault="00595D39" w:rsidP="00080D40">
            <w:pPr>
              <w:ind w:firstLine="6"/>
              <w:rPr>
                <w:b/>
                <w:sz w:val="24"/>
                <w:szCs w:val="24"/>
              </w:rPr>
            </w:pPr>
          </w:p>
        </w:tc>
      </w:tr>
    </w:tbl>
    <w:p w:rsidR="00EB289E" w:rsidRPr="009C65BD" w:rsidRDefault="00EB289E" w:rsidP="00832D54">
      <w:pPr>
        <w:spacing w:before="480" w:after="240"/>
        <w:jc w:val="center"/>
        <w:rPr>
          <w:rFonts w:cs="Times New Roman"/>
          <w:b/>
          <w:bCs/>
        </w:rPr>
      </w:pPr>
      <w:r w:rsidRPr="009C65BD">
        <w:rPr>
          <w:rFonts w:cs="Times New Roman"/>
          <w:b/>
          <w:bCs/>
        </w:rPr>
        <w:t>ОТЧЕТ</w:t>
      </w:r>
    </w:p>
    <w:p w:rsidR="00EB289E" w:rsidRPr="009C65BD" w:rsidRDefault="00EB289E" w:rsidP="00832D54">
      <w:pPr>
        <w:jc w:val="center"/>
        <w:rPr>
          <w:rFonts w:eastAsiaTheme="majorEastAsia" w:cs="Times New Roman"/>
          <w:sz w:val="28"/>
          <w:szCs w:val="28"/>
        </w:rPr>
      </w:pPr>
      <w:r w:rsidRPr="009C65BD">
        <w:rPr>
          <w:rFonts w:cs="Times New Roman"/>
          <w:sz w:val="28"/>
          <w:szCs w:val="28"/>
        </w:rPr>
        <w:t>Исполнителя за _________ 20 __</w:t>
      </w:r>
      <w:r w:rsidR="00B61634" w:rsidRPr="009C65BD">
        <w:rPr>
          <w:rFonts w:cs="Times New Roman"/>
          <w:sz w:val="28"/>
          <w:szCs w:val="28"/>
        </w:rPr>
        <w:t> г.</w:t>
      </w:r>
    </w:p>
    <w:p w:rsidR="00EB289E" w:rsidRPr="009C65BD" w:rsidRDefault="00EB289E" w:rsidP="00EB289E">
      <w:pPr>
        <w:jc w:val="center"/>
        <w:rPr>
          <w:rFonts w:cs="Times New Roman"/>
          <w:sz w:val="28"/>
          <w:szCs w:val="28"/>
        </w:rPr>
      </w:pPr>
      <w:r w:rsidRPr="009C65BD">
        <w:rPr>
          <w:rFonts w:cs="Times New Roman"/>
          <w:sz w:val="28"/>
          <w:szCs w:val="28"/>
        </w:rPr>
        <w:t xml:space="preserve">об оказанных услугах </w:t>
      </w:r>
      <w:r w:rsidR="00721261" w:rsidRPr="009C65BD">
        <w:rPr>
          <w:rFonts w:cs="Times New Roman"/>
          <w:sz w:val="28"/>
          <w:szCs w:val="28"/>
        </w:rPr>
        <w:t>по веде</w:t>
      </w:r>
      <w:r w:rsidR="003B1370" w:rsidRPr="009C65BD">
        <w:rPr>
          <w:rFonts w:cs="Times New Roman"/>
          <w:sz w:val="28"/>
          <w:szCs w:val="28"/>
        </w:rPr>
        <w:t xml:space="preserve">нию </w:t>
      </w:r>
      <w:r w:rsidR="00361B6E">
        <w:rPr>
          <w:rFonts w:cs="Times New Roman"/>
          <w:sz w:val="28"/>
          <w:szCs w:val="28"/>
        </w:rPr>
        <w:t xml:space="preserve">справочника материалов системы управления </w:t>
      </w:r>
      <w:r w:rsidR="003B1370" w:rsidRPr="009C65BD">
        <w:rPr>
          <w:rFonts w:cs="Times New Roman"/>
          <w:sz w:val="28"/>
          <w:szCs w:val="28"/>
        </w:rPr>
        <w:t xml:space="preserve">нормативно-справочной информации </w:t>
      </w:r>
      <w:r w:rsidR="0001040B">
        <w:rPr>
          <w:rFonts w:cs="Times New Roman"/>
          <w:sz w:val="28"/>
          <w:szCs w:val="28"/>
        </w:rPr>
        <w:t>П</w:t>
      </w:r>
      <w:r w:rsidR="003B1370" w:rsidRPr="009C65BD">
        <w:rPr>
          <w:rFonts w:cs="Times New Roman"/>
          <w:sz w:val="28"/>
          <w:szCs w:val="28"/>
        </w:rPr>
        <w:t>АО «МРСК Центра</w:t>
      </w:r>
      <w:r w:rsidR="0001040B">
        <w:rPr>
          <w:rFonts w:cs="Times New Roman"/>
          <w:sz w:val="28"/>
          <w:szCs w:val="28"/>
        </w:rPr>
        <w:t xml:space="preserve"> и Приволжья</w:t>
      </w:r>
      <w:r w:rsidR="003B1370" w:rsidRPr="009C65BD">
        <w:rPr>
          <w:rFonts w:cs="Times New Roman"/>
          <w:sz w:val="28"/>
          <w:szCs w:val="28"/>
        </w:rPr>
        <w:t>»</w:t>
      </w:r>
    </w:p>
    <w:p w:rsidR="00EB289E" w:rsidRPr="009C65BD" w:rsidRDefault="00CF665E" w:rsidP="00832D54">
      <w:pPr>
        <w:spacing w:after="120"/>
        <w:jc w:val="center"/>
        <w:rPr>
          <w:rFonts w:cs="Times New Roman"/>
          <w:sz w:val="28"/>
          <w:szCs w:val="28"/>
        </w:rPr>
      </w:pPr>
      <w:r w:rsidRPr="009C65BD">
        <w:rPr>
          <w:rFonts w:cs="Times New Roman"/>
          <w:sz w:val="28"/>
          <w:szCs w:val="28"/>
        </w:rPr>
        <w:t xml:space="preserve">по Договору №________ от ___ </w:t>
      </w:r>
      <w:r w:rsidR="00EB289E" w:rsidRPr="009C65BD">
        <w:rPr>
          <w:rFonts w:cs="Times New Roman"/>
          <w:sz w:val="28"/>
          <w:szCs w:val="28"/>
        </w:rPr>
        <w:t>_________ 20 __г.</w:t>
      </w:r>
    </w:p>
    <w:p w:rsidR="00EB289E" w:rsidRPr="009C65BD" w:rsidRDefault="00EB289E" w:rsidP="00EB289E">
      <w:pPr>
        <w:jc w:val="center"/>
        <w:rPr>
          <w:rFonts w:cs="Times New Roman"/>
          <w:i/>
          <w:iCs/>
          <w:sz w:val="28"/>
          <w:szCs w:val="28"/>
        </w:rPr>
      </w:pPr>
      <w:r w:rsidRPr="009C65BD">
        <w:rPr>
          <w:rFonts w:cs="Times New Roman"/>
          <w:i/>
          <w:iCs/>
          <w:sz w:val="28"/>
          <w:szCs w:val="28"/>
        </w:rPr>
        <w:t>____________________________________</w:t>
      </w:r>
    </w:p>
    <w:p w:rsidR="004611E8" w:rsidRPr="009C65BD" w:rsidRDefault="00832D54" w:rsidP="00AA321D">
      <w:pPr>
        <w:spacing w:after="200" w:line="276" w:lineRule="auto"/>
        <w:rPr>
          <w:rFonts w:cs="Times New Roman"/>
          <w:b/>
        </w:rPr>
      </w:pPr>
      <w:r w:rsidRPr="009C65BD">
        <w:rPr>
          <w:rFonts w:cs="Times New Roman"/>
          <w:b/>
          <w:sz w:val="28"/>
          <w:szCs w:val="28"/>
        </w:rPr>
        <w:br w:type="page"/>
      </w:r>
      <w:r w:rsidR="004611E8" w:rsidRPr="009C65BD">
        <w:rPr>
          <w:rFonts w:cs="Times New Roman"/>
          <w:b/>
        </w:rPr>
        <w:lastRenderedPageBreak/>
        <w:t xml:space="preserve">Статистика по количеству поступивших </w:t>
      </w:r>
      <w:r w:rsidR="000F3DAC" w:rsidRPr="009C65BD">
        <w:rPr>
          <w:rFonts w:cs="Times New Roman"/>
          <w:b/>
        </w:rPr>
        <w:t>запросов</w:t>
      </w:r>
      <w:r w:rsidR="004611E8" w:rsidRPr="009C65BD">
        <w:rPr>
          <w:rFonts w:cs="Times New Roman"/>
          <w:b/>
        </w:rPr>
        <w:t xml:space="preserve"> за период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111"/>
        <w:gridCol w:w="4395"/>
      </w:tblGrid>
      <w:tr w:rsidR="000F3DAC" w:rsidRPr="009C65BD" w:rsidTr="000F3DAC">
        <w:trPr>
          <w:trHeight w:val="450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0F3DAC">
            <w:pPr>
              <w:ind w:left="57" w:right="57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Количество выполненных запросов за период</w:t>
            </w:r>
          </w:p>
        </w:tc>
      </w:tr>
      <w:tr w:rsidR="000F3DAC" w:rsidRPr="009C65BD" w:rsidTr="000F3DAC">
        <w:trPr>
          <w:trHeight w:val="585"/>
          <w:jc w:val="center"/>
        </w:trPr>
        <w:tc>
          <w:tcPr>
            <w:tcW w:w="173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Всего, шт.</w:t>
            </w:r>
          </w:p>
        </w:tc>
        <w:tc>
          <w:tcPr>
            <w:tcW w:w="3261" w:type="pct"/>
            <w:gridSpan w:val="2"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 нарушением SLA</w:t>
            </w:r>
          </w:p>
        </w:tc>
      </w:tr>
      <w:tr w:rsidR="000F3DAC" w:rsidRPr="009C65BD" w:rsidTr="000F3DAC">
        <w:trPr>
          <w:trHeight w:val="315"/>
          <w:jc w:val="center"/>
        </w:trPr>
        <w:tc>
          <w:tcPr>
            <w:tcW w:w="1739" w:type="pct"/>
            <w:vMerge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2E2632">
            <w:pPr>
              <w:ind w:left="57" w:right="57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6" w:type="pct"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685" w:type="pct"/>
            <w:shd w:val="clear" w:color="auto" w:fill="D9D9D9" w:themeFill="background1" w:themeFillShade="D9"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0F3DAC" w:rsidRPr="009C65BD" w:rsidTr="000F3DAC">
        <w:trPr>
          <w:trHeight w:val="300"/>
          <w:jc w:val="center"/>
        </w:trPr>
        <w:tc>
          <w:tcPr>
            <w:tcW w:w="1739" w:type="pct"/>
            <w:noWrap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6" w:type="pct"/>
            <w:noWrap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5" w:type="pct"/>
            <w:noWrap/>
            <w:vAlign w:val="center"/>
            <w:hideMark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C65BD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F3DAC" w:rsidRPr="009C65BD" w:rsidTr="000F3DAC">
        <w:trPr>
          <w:trHeight w:val="300"/>
          <w:jc w:val="center"/>
        </w:trPr>
        <w:tc>
          <w:tcPr>
            <w:tcW w:w="1739" w:type="pct"/>
            <w:noWrap/>
            <w:vAlign w:val="center"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pct"/>
            <w:noWrap/>
            <w:vAlign w:val="center"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85" w:type="pct"/>
            <w:noWrap/>
            <w:vAlign w:val="center"/>
          </w:tcPr>
          <w:p w:rsidR="000F3DAC" w:rsidRPr="009C65BD" w:rsidRDefault="000F3DAC" w:rsidP="002E2632">
            <w:pPr>
              <w:ind w:left="57" w:right="5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4611E8" w:rsidRPr="009C65BD" w:rsidRDefault="004611E8" w:rsidP="004611E8">
      <w:pPr>
        <w:pStyle w:val="af2"/>
        <w:spacing w:before="240" w:after="120"/>
        <w:ind w:firstLine="0"/>
        <w:rPr>
          <w:rFonts w:cs="Times New Roman"/>
          <w:b/>
        </w:rPr>
      </w:pPr>
    </w:p>
    <w:p w:rsidR="004A6C08" w:rsidRPr="009C65BD" w:rsidRDefault="004A6C08" w:rsidP="004611E8">
      <w:pPr>
        <w:pStyle w:val="af2"/>
        <w:spacing w:before="240" w:after="120"/>
        <w:ind w:firstLine="0"/>
        <w:rPr>
          <w:rFonts w:cs="Times New Roman"/>
          <w:b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4A6C08" w:rsidRPr="009C65BD" w:rsidTr="00F47D5B">
        <w:trPr>
          <w:jc w:val="center"/>
        </w:trPr>
        <w:tc>
          <w:tcPr>
            <w:tcW w:w="4998" w:type="dxa"/>
          </w:tcPr>
          <w:p w:rsidR="004A6C08" w:rsidRPr="009C65BD" w:rsidRDefault="004A6C08" w:rsidP="00F47D5B">
            <w:pPr>
              <w:jc w:val="center"/>
              <w:rPr>
                <w:b/>
                <w:sz w:val="24"/>
              </w:rPr>
            </w:pPr>
          </w:p>
        </w:tc>
        <w:tc>
          <w:tcPr>
            <w:tcW w:w="4998" w:type="dxa"/>
          </w:tcPr>
          <w:p w:rsidR="004A6C08" w:rsidRPr="009C65BD" w:rsidRDefault="004A6C08" w:rsidP="00F47D5B">
            <w:pPr>
              <w:ind w:firstLine="6"/>
              <w:jc w:val="center"/>
              <w:rPr>
                <w:b/>
                <w:sz w:val="24"/>
              </w:rPr>
            </w:pPr>
          </w:p>
        </w:tc>
      </w:tr>
    </w:tbl>
    <w:p w:rsidR="009D507C" w:rsidRPr="009C65BD" w:rsidRDefault="009D507C">
      <w:pPr>
        <w:spacing w:after="200" w:line="276" w:lineRule="auto"/>
        <w:rPr>
          <w:rFonts w:cs="Times New Roman"/>
          <w:b/>
          <w:bCs/>
        </w:rPr>
      </w:pPr>
    </w:p>
    <w:tbl>
      <w:tblPr>
        <w:tblW w:w="13734" w:type="dxa"/>
        <w:tblInd w:w="1981" w:type="dxa"/>
        <w:tblLook w:val="04A0" w:firstRow="1" w:lastRow="0" w:firstColumn="1" w:lastColumn="0" w:noHBand="0" w:noVBand="1"/>
      </w:tblPr>
      <w:tblGrid>
        <w:gridCol w:w="4733"/>
        <w:gridCol w:w="4530"/>
        <w:gridCol w:w="4471"/>
      </w:tblGrid>
      <w:tr w:rsidR="00AA321D" w:rsidRPr="00AA321D" w:rsidTr="00AA321D">
        <w:trPr>
          <w:trHeight w:val="1468"/>
        </w:trPr>
        <w:tc>
          <w:tcPr>
            <w:tcW w:w="4578" w:type="dxa"/>
            <w:shd w:val="clear" w:color="auto" w:fill="auto"/>
          </w:tcPr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</w:p>
          <w:p w:rsidR="00AA321D" w:rsidRDefault="00361B6E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/>
                <w:bCs/>
                <w:lang w:eastAsia="ru-RU"/>
              </w:rPr>
              <w:br/>
            </w:r>
            <w:r>
              <w:rPr>
                <w:rFonts w:eastAsia="Times New Roman" w:cs="Times New Roman"/>
                <w:bCs/>
                <w:lang w:eastAsia="ru-RU"/>
              </w:rPr>
              <w:br/>
            </w:r>
          </w:p>
          <w:p w:rsidR="00EB4A6B" w:rsidRPr="00AA321D" w:rsidRDefault="00EB4A6B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ascii="Arial" w:eastAsia="Times New Roman" w:hAnsi="Arial" w:cs="Arial"/>
                <w:vertAlign w:val="superscript"/>
                <w:lang w:eastAsia="ru-RU"/>
              </w:rPr>
            </w:pPr>
            <w:r w:rsidRPr="00AA321D">
              <w:rPr>
                <w:rFonts w:eastAsia="Times New Roman" w:cs="Times New Roman"/>
                <w:bCs/>
                <w:lang w:eastAsia="ru-RU"/>
              </w:rPr>
              <w:t>_________________/</w:t>
            </w:r>
            <w:r w:rsidR="00EB4A6B">
              <w:rPr>
                <w:rFonts w:eastAsia="Times New Roman" w:cs="Times New Roman"/>
                <w:b/>
                <w:bCs/>
                <w:lang w:eastAsia="ru-RU"/>
              </w:rPr>
              <w:t>_________________</w:t>
            </w:r>
            <w:r w:rsidRPr="00AA321D">
              <w:rPr>
                <w:rFonts w:eastAsia="Times New Roman" w:cs="Times New Roman"/>
                <w:bCs/>
                <w:lang w:eastAsia="ru-RU"/>
              </w:rPr>
              <w:t>/</w:t>
            </w:r>
          </w:p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ind w:right="30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21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578" w:type="dxa"/>
            <w:shd w:val="clear" w:color="auto" w:fill="auto"/>
          </w:tcPr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361B6E" w:rsidRPr="00CE0A68" w:rsidRDefault="00AA321D" w:rsidP="00361B6E">
            <w:r w:rsidRPr="00AA321D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361B6E">
              <w:rPr>
                <w:rFonts w:eastAsia="Times New Roman" w:cs="Times New Roman"/>
                <w:bCs/>
                <w:lang w:eastAsia="ru-RU"/>
              </w:rPr>
              <w:br/>
            </w:r>
            <w:r w:rsidR="00361B6E" w:rsidRPr="00CE0A68">
              <w:t xml:space="preserve">корпоративных и технологических </w:t>
            </w:r>
          </w:p>
          <w:p w:rsidR="00361B6E" w:rsidRDefault="00361B6E" w:rsidP="00361B6E">
            <w:pPr>
              <w:ind w:firstLine="6"/>
              <w:rPr>
                <w:i/>
              </w:rPr>
            </w:pPr>
            <w:r w:rsidRPr="00CE0A68">
              <w:t>автоматизированных систем управления</w:t>
            </w:r>
            <w:r w:rsidRPr="00396284">
              <w:rPr>
                <w:i/>
              </w:rPr>
              <w:t xml:space="preserve"> </w:t>
            </w: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_____________/В.Н. Коровин</w:t>
            </w:r>
            <w:r w:rsidRPr="00AA321D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ind w:right="30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21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578" w:type="dxa"/>
            <w:shd w:val="clear" w:color="auto" w:fill="auto"/>
          </w:tcPr>
          <w:p w:rsidR="00AA321D" w:rsidRPr="00AA321D" w:rsidRDefault="00AA321D" w:rsidP="00AA321D">
            <w:pPr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110EE" w:rsidRPr="009C65BD" w:rsidRDefault="00A110EE" w:rsidP="002E30AB">
      <w:pPr>
        <w:jc w:val="right"/>
        <w:rPr>
          <w:rFonts w:cs="Times New Roman"/>
          <w:b/>
          <w:bCs/>
        </w:rPr>
      </w:pPr>
    </w:p>
    <w:p w:rsidR="00A110EE" w:rsidRPr="009C65BD" w:rsidRDefault="00A110EE" w:rsidP="002E30AB">
      <w:pPr>
        <w:jc w:val="right"/>
        <w:rPr>
          <w:rFonts w:cs="Times New Roman"/>
          <w:b/>
          <w:bCs/>
        </w:rPr>
      </w:pPr>
    </w:p>
    <w:p w:rsidR="003C7B1A" w:rsidRPr="009C65BD" w:rsidRDefault="003C7B1A" w:rsidP="002E30AB">
      <w:pPr>
        <w:jc w:val="right"/>
        <w:rPr>
          <w:rFonts w:cs="Times New Roman"/>
          <w:b/>
          <w:bCs/>
        </w:rPr>
      </w:pPr>
    </w:p>
    <w:p w:rsidR="003C7B1A" w:rsidRPr="009C65BD" w:rsidRDefault="003C7B1A" w:rsidP="002E30AB">
      <w:pPr>
        <w:jc w:val="right"/>
        <w:rPr>
          <w:rFonts w:cs="Times New Roman"/>
          <w:b/>
          <w:bCs/>
        </w:rPr>
      </w:pPr>
    </w:p>
    <w:p w:rsidR="00721261" w:rsidRPr="009C65BD" w:rsidRDefault="00721261" w:rsidP="00721261">
      <w:pPr>
        <w:jc w:val="center"/>
        <w:rPr>
          <w:rFonts w:cs="Times New Roman"/>
          <w:b/>
          <w:bCs/>
        </w:rPr>
        <w:sectPr w:rsidR="00721261" w:rsidRPr="009C65BD" w:rsidSect="008815D1">
          <w:headerReference w:type="default" r:id="rId12"/>
          <w:footerReference w:type="default" r:id="rId13"/>
          <w:pgSz w:w="16838" w:h="11906" w:orient="landscape" w:code="9"/>
          <w:pgMar w:top="1701" w:right="1134" w:bottom="851" w:left="1134" w:header="397" w:footer="454" w:gutter="0"/>
          <w:cols w:space="720"/>
          <w:titlePg/>
          <w:docGrid w:linePitch="326"/>
        </w:sectPr>
      </w:pPr>
    </w:p>
    <w:p w:rsidR="00AE4F0A" w:rsidRPr="009C65BD" w:rsidRDefault="00AE4F0A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1199"/>
          <w:tab w:val="left" w:pos="12824"/>
          <w:tab w:val="left" w:pos="13740"/>
          <w:tab w:val="left" w:pos="14656"/>
        </w:tabs>
        <w:jc w:val="left"/>
      </w:pPr>
      <w:r w:rsidRPr="009C65BD">
        <w:rPr>
          <w:rFonts w:eastAsia="Calibri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9C65BD">
        <w:rPr>
          <w:rFonts w:eastAsia="Calibri"/>
        </w:rPr>
        <w:tab/>
      </w:r>
      <w:r w:rsidR="00E568A5" w:rsidRPr="009C65BD">
        <w:t xml:space="preserve">Приложение № </w:t>
      </w:r>
      <w:r w:rsidR="00B33586">
        <w:t>5</w:t>
      </w:r>
    </w:p>
    <w:p w:rsidR="00AE4F0A" w:rsidRPr="009C65BD" w:rsidRDefault="00AE4F0A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1199"/>
          <w:tab w:val="left" w:pos="12824"/>
          <w:tab w:val="left" w:pos="13740"/>
          <w:tab w:val="left" w:pos="14656"/>
        </w:tabs>
        <w:jc w:val="left"/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 xml:space="preserve">к Договору на оказание услуг </w:t>
      </w:r>
    </w:p>
    <w:p w:rsidR="00AE4F0A" w:rsidRPr="009C65BD" w:rsidRDefault="00AE4F0A" w:rsidP="00AE4F0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11199"/>
          <w:tab w:val="left" w:pos="12824"/>
          <w:tab w:val="left" w:pos="13740"/>
          <w:tab w:val="left" w:pos="14656"/>
        </w:tabs>
        <w:jc w:val="left"/>
        <w:rPr>
          <w:rFonts w:cs="Times New Roman"/>
        </w:rPr>
      </w:pP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</w:r>
      <w:r w:rsidRPr="009C65BD">
        <w:tab/>
        <w:t>№_____  от «___»______ 20__г.</w:t>
      </w:r>
    </w:p>
    <w:p w:rsidR="00AE4F0A" w:rsidRPr="009C65BD" w:rsidRDefault="00AE4F0A" w:rsidP="00AE4F0A">
      <w:pPr>
        <w:rPr>
          <w:rFonts w:cs="Times New Roman"/>
          <w:b/>
          <w:bCs/>
          <w:sz w:val="28"/>
        </w:rPr>
      </w:pPr>
    </w:p>
    <w:p w:rsidR="001E149B" w:rsidRPr="009C65BD" w:rsidRDefault="001E149B" w:rsidP="001E149B">
      <w:pPr>
        <w:keepNext/>
        <w:tabs>
          <w:tab w:val="left" w:pos="708"/>
        </w:tabs>
        <w:jc w:val="center"/>
        <w:outlineLvl w:val="0"/>
        <w:rPr>
          <w:rFonts w:cs="Times New Roman"/>
          <w:b/>
          <w:bCs/>
          <w:sz w:val="28"/>
        </w:rPr>
      </w:pPr>
      <w:r w:rsidRPr="009C65BD">
        <w:rPr>
          <w:rFonts w:cs="Times New Roman"/>
          <w:b/>
          <w:bCs/>
          <w:sz w:val="28"/>
        </w:rPr>
        <w:t>Формат предоставления информации  утверждаем:</w:t>
      </w:r>
    </w:p>
    <w:p w:rsidR="001E149B" w:rsidRPr="009C65BD" w:rsidRDefault="001E149B" w:rsidP="001E149B">
      <w:pPr>
        <w:rPr>
          <w:rFonts w:cs="Times New Roman"/>
        </w:rPr>
      </w:pPr>
    </w:p>
    <w:tbl>
      <w:tblPr>
        <w:tblW w:w="5099" w:type="pct"/>
        <w:tblLayout w:type="fixed"/>
        <w:tblLook w:val="04A0" w:firstRow="1" w:lastRow="0" w:firstColumn="1" w:lastColumn="0" w:noHBand="0" w:noVBand="1"/>
      </w:tblPr>
      <w:tblGrid>
        <w:gridCol w:w="714"/>
        <w:gridCol w:w="1031"/>
        <w:gridCol w:w="1119"/>
        <w:gridCol w:w="1185"/>
        <w:gridCol w:w="618"/>
        <w:gridCol w:w="1059"/>
        <w:gridCol w:w="902"/>
        <w:gridCol w:w="437"/>
        <w:gridCol w:w="1028"/>
        <w:gridCol w:w="1194"/>
        <w:gridCol w:w="1436"/>
        <w:gridCol w:w="938"/>
        <w:gridCol w:w="920"/>
        <w:gridCol w:w="869"/>
        <w:gridCol w:w="1629"/>
      </w:tblGrid>
      <w:tr w:rsidR="007B14C8" w:rsidRPr="007B14C8" w:rsidTr="00343C06">
        <w:trPr>
          <w:trHeight w:val="300"/>
        </w:trPr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7B14C8">
            <w:pPr>
              <w:ind w:firstLine="567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4763" w:type="pct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276D78">
            <w:pPr>
              <w:ind w:firstLine="567"/>
              <w:jc w:val="center"/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Информация о собственниках контрагента (включая конечных бенефициаров) </w:t>
            </w:r>
          </w:p>
        </w:tc>
      </w:tr>
      <w:tr w:rsidR="007B14C8" w:rsidRPr="007B14C8" w:rsidTr="00343C06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snapToGrid w:val="0"/>
                <w:color w:val="000000"/>
                <w:sz w:val="28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snapToGrid w:val="0"/>
                <w:color w:val="000000"/>
                <w:sz w:val="28"/>
                <w:szCs w:val="20"/>
                <w:lang w:eastAsia="ru-RU"/>
              </w:rPr>
              <w:t> </w:t>
            </w:r>
          </w:p>
        </w:tc>
        <w:tc>
          <w:tcPr>
            <w:tcW w:w="4763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center"/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14C8" w:rsidRPr="007B14C8" w:rsidTr="00343C06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snapToGrid w:val="0"/>
                <w:color w:val="000000"/>
                <w:sz w:val="28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snapToGrid w:val="0"/>
                <w:color w:val="000000"/>
                <w:sz w:val="28"/>
                <w:szCs w:val="20"/>
                <w:lang w:eastAsia="ru-RU"/>
              </w:rPr>
              <w:t> </w:t>
            </w: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center"/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наименование  контрагента</w:t>
            </w:r>
          </w:p>
        </w:tc>
        <w:tc>
          <w:tcPr>
            <w:tcW w:w="280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7B14C8" w:rsidRPr="007B14C8" w:rsidTr="00F34F97">
        <w:trPr>
          <w:trHeight w:val="870"/>
        </w:trPr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 п.п.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е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ля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кумента, удостоверяющ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е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го личность руководит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е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ля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ние/ФИО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кумента, удостоверяющ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е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го личность (для физ.лиц)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</w:t>
            </w: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тель/участник/акционер/бенефициар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center"/>
              <w:rPr>
                <w:rFonts w:eastAsia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 информация о подтверждающих док</w:t>
            </w: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у</w:t>
            </w:r>
            <w:r w:rsidRPr="007B14C8">
              <w:rPr>
                <w:rFonts w:eastAsia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ментах (наименование, реквизиты и т.д.)</w:t>
            </w:r>
          </w:p>
        </w:tc>
      </w:tr>
      <w:tr w:rsidR="007B14C8" w:rsidRPr="007B14C8" w:rsidTr="00F34F97">
        <w:trPr>
          <w:trHeight w:val="322"/>
        </w:trPr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both"/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7B14C8" w:rsidRPr="007B14C8" w:rsidTr="00F34F97">
        <w:trPr>
          <w:trHeight w:val="1029"/>
        </w:trPr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firstLine="567"/>
              <w:jc w:val="both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ind w:right="113" w:firstLine="567"/>
              <w:jc w:val="both"/>
              <w:rPr>
                <w:rFonts w:eastAsia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7B14C8" w:rsidRPr="007B14C8" w:rsidTr="00F34F97">
        <w:trPr>
          <w:trHeight w:val="2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C8" w:rsidRPr="007B14C8" w:rsidRDefault="007B14C8" w:rsidP="007B14C8">
            <w:pPr>
              <w:tabs>
                <w:tab w:val="num" w:pos="0"/>
              </w:tabs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7B14C8" w:rsidRPr="007B14C8" w:rsidTr="00F34F97">
        <w:trPr>
          <w:trHeight w:val="307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B14C8" w:rsidRPr="007B14C8" w:rsidTr="00F34F97">
        <w:trPr>
          <w:trHeight w:val="307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8" w:rsidRPr="007B14C8" w:rsidRDefault="007B14C8" w:rsidP="007B14C8">
            <w:pPr>
              <w:jc w:val="center"/>
              <w:rPr>
                <w:rFonts w:ascii="CharterCTT" w:eastAsia="Times New Roman" w:hAnsi="CharterCTT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E149B" w:rsidRDefault="001E149B" w:rsidP="007B14C8">
      <w:pPr>
        <w:rPr>
          <w:rFonts w:cs="Times New Roman"/>
          <w:b/>
        </w:rPr>
      </w:pPr>
    </w:p>
    <w:tbl>
      <w:tblPr>
        <w:tblW w:w="16480" w:type="dxa"/>
        <w:tblInd w:w="1139" w:type="dxa"/>
        <w:tblLook w:val="04A0" w:firstRow="1" w:lastRow="0" w:firstColumn="1" w:lastColumn="0" w:noHBand="0" w:noVBand="1"/>
      </w:tblPr>
      <w:tblGrid>
        <w:gridCol w:w="6766"/>
        <w:gridCol w:w="4857"/>
        <w:gridCol w:w="4857"/>
      </w:tblGrid>
      <w:tr w:rsidR="00AA321D" w:rsidRPr="00AA321D" w:rsidTr="00AA321D">
        <w:tc>
          <w:tcPr>
            <w:tcW w:w="6766" w:type="dxa"/>
            <w:shd w:val="clear" w:color="auto" w:fill="auto"/>
          </w:tcPr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</w:p>
          <w:p w:rsid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EB4A6B" w:rsidRPr="00AA321D" w:rsidRDefault="00361B6E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/>
                <w:bCs/>
                <w:lang w:eastAsia="ru-RU"/>
              </w:rPr>
              <w:br/>
            </w:r>
            <w:r>
              <w:rPr>
                <w:rFonts w:eastAsia="Times New Roman" w:cs="Times New Roman"/>
                <w:bCs/>
                <w:lang w:eastAsia="ru-RU"/>
              </w:rPr>
              <w:br/>
            </w: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ascii="Arial" w:eastAsia="Times New Roman" w:hAnsi="Arial" w:cs="Arial"/>
                <w:vertAlign w:val="superscript"/>
                <w:lang w:eastAsia="ru-RU"/>
              </w:rPr>
            </w:pPr>
            <w:r w:rsidRPr="00AA321D">
              <w:rPr>
                <w:rFonts w:eastAsia="Times New Roman" w:cs="Times New Roman"/>
                <w:bCs/>
                <w:lang w:eastAsia="ru-RU"/>
              </w:rPr>
              <w:t>_________________/</w:t>
            </w:r>
            <w:r w:rsidR="00EB4A6B">
              <w:rPr>
                <w:rFonts w:eastAsia="Times New Roman" w:cs="Times New Roman"/>
                <w:b/>
                <w:bCs/>
                <w:lang w:eastAsia="ru-RU"/>
              </w:rPr>
              <w:t>____________</w:t>
            </w:r>
            <w:r w:rsidRPr="00AA321D">
              <w:rPr>
                <w:rFonts w:eastAsia="Times New Roman" w:cs="Times New Roman"/>
                <w:bCs/>
                <w:lang w:eastAsia="ru-RU"/>
              </w:rPr>
              <w:t>/</w:t>
            </w:r>
          </w:p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ind w:right="30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21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857" w:type="dxa"/>
            <w:shd w:val="clear" w:color="auto" w:fill="auto"/>
          </w:tcPr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361B6E" w:rsidRPr="00CE0A68" w:rsidRDefault="00AA321D" w:rsidP="00361B6E">
            <w:r w:rsidRPr="00AA321D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361B6E">
              <w:rPr>
                <w:rFonts w:eastAsia="Times New Roman" w:cs="Times New Roman"/>
                <w:bCs/>
                <w:lang w:eastAsia="ru-RU"/>
              </w:rPr>
              <w:br/>
            </w:r>
            <w:r w:rsidR="00361B6E" w:rsidRPr="00CE0A68">
              <w:t xml:space="preserve">корпоративных и технологических </w:t>
            </w:r>
          </w:p>
          <w:p w:rsidR="00361B6E" w:rsidRDefault="00361B6E" w:rsidP="00361B6E">
            <w:pPr>
              <w:ind w:firstLine="6"/>
              <w:rPr>
                <w:i/>
              </w:rPr>
            </w:pPr>
            <w:r w:rsidRPr="00CE0A68">
              <w:t>автоматизированных систем управления</w:t>
            </w:r>
            <w:r w:rsidRPr="00396284">
              <w:rPr>
                <w:i/>
              </w:rPr>
              <w:t xml:space="preserve"> </w:t>
            </w: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Cs/>
                <w:lang w:eastAsia="ru-RU"/>
              </w:rPr>
            </w:pP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AA321D" w:rsidRPr="00AA321D" w:rsidRDefault="00AA321D" w:rsidP="00AA32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303"/>
              <w:rPr>
                <w:rFonts w:eastAsia="Times New Roman" w:cs="Times New Roman"/>
                <w:b/>
                <w:bCs/>
                <w:lang w:eastAsia="ru-RU"/>
              </w:rPr>
            </w:pPr>
            <w:r w:rsidRPr="00AA321D">
              <w:rPr>
                <w:rFonts w:eastAsia="Times New Roman" w:cs="Times New Roman"/>
                <w:b/>
                <w:bCs/>
                <w:lang w:eastAsia="ru-RU"/>
              </w:rPr>
              <w:t>_____________/В.Н. Коровин</w:t>
            </w:r>
            <w:r w:rsidRPr="00AA321D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AA321D" w:rsidRPr="00AA321D" w:rsidRDefault="00AA321D" w:rsidP="00AA321D">
            <w:pPr>
              <w:keepNext/>
              <w:widowControl w:val="0"/>
              <w:autoSpaceDE w:val="0"/>
              <w:autoSpaceDN w:val="0"/>
              <w:adjustRightInd w:val="0"/>
              <w:spacing w:before="60" w:line="360" w:lineRule="auto"/>
              <w:ind w:right="30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A321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857" w:type="dxa"/>
            <w:shd w:val="clear" w:color="auto" w:fill="auto"/>
          </w:tcPr>
          <w:p w:rsidR="00AA321D" w:rsidRPr="00AA321D" w:rsidRDefault="00AA321D" w:rsidP="00AA321D">
            <w:pPr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A321D" w:rsidRPr="009C65BD" w:rsidRDefault="00AA321D" w:rsidP="00AA321D">
      <w:pPr>
        <w:rPr>
          <w:rFonts w:cs="Times New Roman"/>
          <w:b/>
        </w:rPr>
        <w:sectPr w:rsidR="00AA321D" w:rsidRPr="009C65BD" w:rsidSect="007B14C8">
          <w:pgSz w:w="16838" w:h="11906" w:orient="landscape" w:code="9"/>
          <w:pgMar w:top="709" w:right="1134" w:bottom="851" w:left="1134" w:header="397" w:footer="454" w:gutter="0"/>
          <w:cols w:space="720"/>
          <w:titlePg/>
          <w:docGrid w:linePitch="326"/>
        </w:sectPr>
      </w:pPr>
    </w:p>
    <w:p w:rsidR="00C6264E" w:rsidRPr="009C65BD" w:rsidRDefault="00C6264E" w:rsidP="0084031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C65BD">
        <w:rPr>
          <w:b/>
        </w:rPr>
        <w:lastRenderedPageBreak/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Pr="009C65BD">
        <w:rPr>
          <w:b/>
        </w:rPr>
        <w:tab/>
      </w:r>
      <w:r w:rsidR="00B33586">
        <w:t>Приложение № 6</w:t>
      </w:r>
    </w:p>
    <w:p w:rsidR="00840312" w:rsidRDefault="00C6264E" w:rsidP="0084031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C65BD">
        <w:t>к Договору</w:t>
      </w:r>
      <w:r w:rsidR="00840312">
        <w:t xml:space="preserve"> </w:t>
      </w:r>
      <w:r w:rsidRPr="009C65BD">
        <w:t>№__</w:t>
      </w:r>
      <w:r w:rsidR="00840312">
        <w:t>______</w:t>
      </w:r>
      <w:r w:rsidRPr="009C65BD">
        <w:t xml:space="preserve">___  </w:t>
      </w:r>
    </w:p>
    <w:p w:rsidR="00C6264E" w:rsidRPr="009C65BD" w:rsidRDefault="00C6264E" w:rsidP="0084031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9C65BD">
        <w:t>от «___»_</w:t>
      </w:r>
      <w:r w:rsidR="00840312">
        <w:t>__</w:t>
      </w:r>
      <w:r w:rsidRPr="009C65BD">
        <w:t>_</w:t>
      </w:r>
      <w:r w:rsidR="00840312">
        <w:t>__</w:t>
      </w:r>
      <w:r w:rsidRPr="009C65BD">
        <w:t>____ 20</w:t>
      </w:r>
      <w:r w:rsidR="00840312">
        <w:t>17</w:t>
      </w:r>
      <w:r w:rsidRPr="009C65BD">
        <w:t>г.</w:t>
      </w:r>
    </w:p>
    <w:p w:rsidR="007B14C8" w:rsidRDefault="007B14C8" w:rsidP="007B14C8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eastAsia="Times New Roman" w:cs="Times New Roman"/>
          <w:b/>
          <w:lang w:eastAsia="ru-RU"/>
        </w:rPr>
      </w:pP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eastAsia="Times New Roman" w:cs="Times New Roman"/>
          <w:b/>
          <w:lang w:eastAsia="ru-RU"/>
        </w:rPr>
      </w:pPr>
      <w:r w:rsidRPr="007B14C8">
        <w:rPr>
          <w:rFonts w:eastAsia="Times New Roman" w:cs="Times New Roman"/>
          <w:b/>
          <w:lang w:eastAsia="ru-RU"/>
        </w:rPr>
        <w:t>Согласие на обработку персональных данных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eastAsia="Times New Roman" w:cs="Times New Roman"/>
          <w:b/>
          <w:lang w:eastAsia="ru-RU"/>
        </w:rPr>
      </w:pPr>
      <w:r w:rsidRPr="007B14C8">
        <w:rPr>
          <w:rFonts w:eastAsia="Times New Roman" w:cs="Times New Roman"/>
          <w:b/>
          <w:lang w:eastAsia="ru-RU"/>
        </w:rPr>
        <w:t>от «___»_____________2017 г.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2"/>
          <w:szCs w:val="22"/>
          <w:lang w:eastAsia="ru-RU"/>
        </w:rPr>
      </w:pPr>
    </w:p>
    <w:p w:rsidR="007B14C8" w:rsidRPr="007B14C8" w:rsidRDefault="007B14C8" w:rsidP="007B14C8">
      <w:pPr>
        <w:widowControl w:val="0"/>
        <w:tabs>
          <w:tab w:val="left" w:leader="underscore" w:pos="5103"/>
          <w:tab w:val="left" w:leader="underscore" w:pos="10065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2"/>
          <w:szCs w:val="22"/>
          <w:lang w:eastAsia="ru-RU"/>
        </w:rPr>
      </w:pPr>
      <w:r w:rsidRPr="007B14C8">
        <w:rPr>
          <w:rFonts w:eastAsia="Times New Roman" w:cs="Times New Roman"/>
          <w:sz w:val="22"/>
          <w:szCs w:val="22"/>
          <w:lang w:eastAsia="ru-RU"/>
        </w:rPr>
        <w:t xml:space="preserve">Настоящим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___________________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, зарегистрированное по адресу: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, ИНН </w:t>
      </w:r>
      <w:r w:rsidR="00EB4A6B">
        <w:rPr>
          <w:rFonts w:eastAsia="Times New Roman" w:cs="Times New Roman"/>
          <w:sz w:val="22"/>
          <w:szCs w:val="22"/>
          <w:lang w:eastAsia="ru-RU"/>
        </w:rPr>
        <w:t>_______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 КПП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, ОГРН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, в лице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>, действующего на осн</w:t>
      </w:r>
      <w:r w:rsidRPr="007B14C8">
        <w:rPr>
          <w:rFonts w:eastAsia="Times New Roman" w:cs="Times New Roman"/>
          <w:sz w:val="22"/>
          <w:szCs w:val="22"/>
          <w:lang w:eastAsia="ru-RU"/>
        </w:rPr>
        <w:t>о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вании </w:t>
      </w:r>
      <w:r w:rsidR="00EB4A6B">
        <w:rPr>
          <w:rFonts w:eastAsia="Times New Roman" w:cs="Times New Roman"/>
          <w:sz w:val="22"/>
          <w:szCs w:val="22"/>
          <w:lang w:eastAsia="ru-RU"/>
        </w:rPr>
        <w:t>_________</w:t>
      </w:r>
      <w:r w:rsidRPr="007B14C8">
        <w:rPr>
          <w:rFonts w:eastAsia="Times New Roman" w:cs="Times New Roman"/>
          <w:sz w:val="22"/>
          <w:szCs w:val="22"/>
          <w:lang w:eastAsia="ru-RU"/>
        </w:rPr>
        <w:t>,</w:t>
      </w:r>
      <w:r w:rsidRPr="007B14C8">
        <w:rPr>
          <w:rFonts w:eastAsia="Times New Roman" w:cs="Times New Roman"/>
          <w:b/>
          <w:i/>
          <w:sz w:val="22"/>
          <w:szCs w:val="22"/>
          <w:lang w:eastAsia="ru-RU"/>
        </w:rPr>
        <w:t xml:space="preserve"> 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дает свое согласие на </w:t>
      </w:r>
      <w:r w:rsidRPr="007B14C8">
        <w:rPr>
          <w:rFonts w:eastAsia="Times New Roman" w:cs="Times New Roman"/>
          <w:snapToGrid w:val="0"/>
          <w:sz w:val="22"/>
          <w:szCs w:val="22"/>
          <w:lang w:eastAsia="ru-RU"/>
        </w:rPr>
        <w:t xml:space="preserve">совершение </w:t>
      </w:r>
      <w:r w:rsidRPr="007B14C8">
        <w:rPr>
          <w:rFonts w:eastAsia="Times New Roman" w:cs="Times New Roman"/>
          <w:b/>
          <w:sz w:val="22"/>
          <w:szCs w:val="22"/>
          <w:lang w:eastAsia="ru-RU"/>
        </w:rPr>
        <w:t>Публичным акционерным обществом «Межр</w:t>
      </w:r>
      <w:r w:rsidRPr="007B14C8">
        <w:rPr>
          <w:rFonts w:eastAsia="Times New Roman" w:cs="Times New Roman"/>
          <w:b/>
          <w:sz w:val="22"/>
          <w:szCs w:val="22"/>
          <w:lang w:eastAsia="ru-RU"/>
        </w:rPr>
        <w:t>е</w:t>
      </w:r>
      <w:r w:rsidRPr="007B14C8">
        <w:rPr>
          <w:rFonts w:eastAsia="Times New Roman" w:cs="Times New Roman"/>
          <w:b/>
          <w:sz w:val="22"/>
          <w:szCs w:val="22"/>
          <w:lang w:eastAsia="ru-RU"/>
        </w:rPr>
        <w:t>гиональная распределительная сетевая компания Центра и Приволжья»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 (далее ПАО «МРСК Центра и Приволжья») и ПАО «Россети»* </w:t>
      </w:r>
      <w:r w:rsidRPr="007B14C8">
        <w:rPr>
          <w:rFonts w:eastAsia="Times New Roman" w:cs="Times New Roman"/>
          <w:snapToGrid w:val="0"/>
          <w:sz w:val="22"/>
          <w:szCs w:val="22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 персональных данных участника закупки (потенциал</w:t>
      </w:r>
      <w:r w:rsidRPr="007B14C8">
        <w:rPr>
          <w:rFonts w:eastAsia="Times New Roman" w:cs="Times New Roman"/>
          <w:sz w:val="22"/>
          <w:szCs w:val="22"/>
          <w:lang w:eastAsia="ru-RU"/>
        </w:rPr>
        <w:t>ь</w:t>
      </w:r>
      <w:r w:rsidRPr="007B14C8">
        <w:rPr>
          <w:rFonts w:eastAsia="Times New Roman" w:cs="Times New Roman"/>
          <w:sz w:val="22"/>
          <w:szCs w:val="22"/>
          <w:lang w:eastAsia="ru-RU"/>
        </w:rPr>
        <w:t xml:space="preserve">ного контрагента) /контрагента/ планируемых к привлечению субконтрагентов и их собственников (участников, учредителей, акционеров), в том числе конечных бенефициаров </w:t>
      </w:r>
    </w:p>
    <w:p w:rsidR="007B14C8" w:rsidRPr="007B14C8" w:rsidRDefault="00EB4A6B" w:rsidP="00B34846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  <w:t>____________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, паспорт </w:t>
      </w:r>
      <w:r>
        <w:rPr>
          <w:rFonts w:eastAsia="Times New Roman" w:cs="Times New Roman"/>
          <w:sz w:val="22"/>
          <w:szCs w:val="22"/>
          <w:lang w:eastAsia="ru-RU"/>
        </w:rPr>
        <w:t>____________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 выдан </w:t>
      </w:r>
      <w:r>
        <w:rPr>
          <w:rFonts w:eastAsia="Times New Roman" w:cs="Times New Roman"/>
          <w:sz w:val="22"/>
          <w:szCs w:val="22"/>
          <w:lang w:eastAsia="ru-RU"/>
        </w:rPr>
        <w:t>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 года </w:t>
      </w:r>
      <w:r>
        <w:rPr>
          <w:rFonts w:eastAsia="Times New Roman" w:cs="Times New Roman"/>
          <w:sz w:val="22"/>
          <w:szCs w:val="22"/>
          <w:lang w:eastAsia="ru-RU"/>
        </w:rPr>
        <w:t>_________________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>, код подразд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>е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ления </w:t>
      </w:r>
      <w:r>
        <w:rPr>
          <w:rFonts w:eastAsia="Times New Roman" w:cs="Times New Roman"/>
          <w:sz w:val="22"/>
          <w:szCs w:val="22"/>
          <w:lang w:eastAsia="ru-RU"/>
        </w:rPr>
        <w:t>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, ИНН </w:t>
      </w:r>
      <w:r>
        <w:rPr>
          <w:rFonts w:eastAsia="Times New Roman" w:cs="Times New Roman"/>
          <w:sz w:val="22"/>
          <w:szCs w:val="22"/>
          <w:lang w:eastAsia="ru-RU"/>
        </w:rPr>
        <w:t>______________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 xml:space="preserve">, зарегистрирован по адресу: </w:t>
      </w:r>
      <w:r>
        <w:rPr>
          <w:rFonts w:eastAsia="Times New Roman" w:cs="Times New Roman"/>
          <w:sz w:val="22"/>
          <w:szCs w:val="22"/>
          <w:lang w:eastAsia="ru-RU"/>
        </w:rPr>
        <w:t>__________________</w:t>
      </w:r>
      <w:r w:rsidR="007B14C8" w:rsidRPr="00B34846">
        <w:rPr>
          <w:rFonts w:eastAsia="Times New Roman" w:cs="Times New Roman"/>
          <w:sz w:val="22"/>
          <w:szCs w:val="22"/>
          <w:lang w:eastAsia="ru-RU"/>
        </w:rPr>
        <w:t>,</w:t>
      </w:r>
      <w:r w:rsidR="00B34846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(</w:t>
      </w:r>
      <w:r w:rsidR="007B14C8" w:rsidRPr="007B14C8">
        <w:rPr>
          <w:rFonts w:eastAsia="Times New Roman" w:cs="Times New Roman"/>
          <w:snapToGrid w:val="0"/>
          <w:sz w:val="22"/>
          <w:szCs w:val="22"/>
          <w:lang w:eastAsia="ru-RU"/>
        </w:rPr>
        <w:t>фам</w:t>
      </w:r>
      <w:r w:rsidR="007B14C8" w:rsidRPr="007B14C8">
        <w:rPr>
          <w:rFonts w:eastAsia="Times New Roman" w:cs="Times New Roman"/>
          <w:snapToGrid w:val="0"/>
          <w:sz w:val="22"/>
          <w:szCs w:val="22"/>
          <w:lang w:eastAsia="ru-RU"/>
        </w:rPr>
        <w:t>и</w:t>
      </w:r>
      <w:r w:rsidR="007B14C8" w:rsidRPr="007B14C8">
        <w:rPr>
          <w:rFonts w:eastAsia="Times New Roman" w:cs="Times New Roman"/>
          <w:snapToGrid w:val="0"/>
          <w:sz w:val="22"/>
          <w:szCs w:val="22"/>
          <w:lang w:eastAsia="ru-RU"/>
        </w:rPr>
        <w:t xml:space="preserve">лия, имя, отчество; серия и номер документа, удостоверяющего личность; ИНН 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(участников, учред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и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и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торинг России, ФНС России) и подтверждает, что получил согласие на обработку персональных да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н</w:t>
      </w:r>
      <w:r w:rsidR="007B14C8" w:rsidRPr="007B14C8">
        <w:rPr>
          <w:rFonts w:eastAsia="Times New Roman" w:cs="Times New Roman"/>
          <w:sz w:val="22"/>
          <w:szCs w:val="22"/>
          <w:lang w:eastAsia="ru-RU"/>
        </w:rPr>
        <w:t>ных от всех своих собственников (участников, учредителей, акционеров) и бенефициаров.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eastAsia="Times New Roman" w:cs="Times New Roman"/>
          <w:sz w:val="22"/>
          <w:szCs w:val="22"/>
          <w:lang w:eastAsia="ru-RU"/>
        </w:rPr>
      </w:pPr>
      <w:r w:rsidRPr="007B14C8">
        <w:rPr>
          <w:rFonts w:eastAsia="Times New Roman" w:cs="Times New Roman"/>
          <w:sz w:val="22"/>
          <w:szCs w:val="22"/>
          <w:lang w:eastAsia="ru-RU"/>
        </w:rPr>
        <w:t>Автоматизированная обработка персональных данных работников и контрагентов ПАО «МРСК Центра и Приволжья», производится при технической поддержке организации – третьего лица в ра</w:t>
      </w:r>
      <w:r w:rsidRPr="007B14C8">
        <w:rPr>
          <w:rFonts w:eastAsia="Times New Roman" w:cs="Times New Roman"/>
          <w:sz w:val="22"/>
          <w:szCs w:val="22"/>
          <w:lang w:eastAsia="ru-RU"/>
        </w:rPr>
        <w:t>м</w:t>
      </w:r>
      <w:r w:rsidRPr="007B14C8">
        <w:rPr>
          <w:rFonts w:eastAsia="Times New Roman" w:cs="Times New Roman"/>
          <w:sz w:val="22"/>
          <w:szCs w:val="22"/>
          <w:lang w:eastAsia="ru-RU"/>
        </w:rPr>
        <w:t>ках заключенного договора между ПАО «МРСК Центра и Приволжья» и организацией (далее – Стор</w:t>
      </w:r>
      <w:r w:rsidRPr="007B14C8">
        <w:rPr>
          <w:rFonts w:eastAsia="Times New Roman" w:cs="Times New Roman"/>
          <w:sz w:val="22"/>
          <w:szCs w:val="22"/>
          <w:lang w:eastAsia="ru-RU"/>
        </w:rPr>
        <w:t>о</w:t>
      </w:r>
      <w:r w:rsidRPr="007B14C8">
        <w:rPr>
          <w:rFonts w:eastAsia="Times New Roman" w:cs="Times New Roman"/>
          <w:sz w:val="22"/>
          <w:szCs w:val="22"/>
          <w:lang w:eastAsia="ru-RU"/>
        </w:rPr>
        <w:t>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</w:t>
      </w:r>
      <w:r w:rsidRPr="007B14C8">
        <w:rPr>
          <w:rFonts w:eastAsia="Times New Roman" w:cs="Times New Roman"/>
          <w:sz w:val="22"/>
          <w:szCs w:val="22"/>
          <w:lang w:eastAsia="ru-RU"/>
        </w:rPr>
        <w:t>о</w:t>
      </w:r>
      <w:r w:rsidRPr="007B14C8">
        <w:rPr>
          <w:rFonts w:eastAsia="Times New Roman" w:cs="Times New Roman"/>
          <w:sz w:val="22"/>
          <w:szCs w:val="22"/>
          <w:lang w:eastAsia="ru-RU"/>
        </w:rPr>
        <w:t>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7B14C8" w:rsidRPr="007B14C8" w:rsidRDefault="007B14C8" w:rsidP="007B14C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napToGrid w:val="0"/>
          <w:sz w:val="22"/>
          <w:szCs w:val="22"/>
          <w:lang w:eastAsia="ar-SA"/>
        </w:rPr>
      </w:pPr>
      <w:r w:rsidRPr="007B14C8">
        <w:rPr>
          <w:rFonts w:eastAsia="Times New Roman" w:cs="Times New Roman"/>
          <w:bCs/>
          <w:snapToGrid w:val="0"/>
          <w:sz w:val="22"/>
          <w:szCs w:val="22"/>
          <w:lang w:eastAsia="ar-SA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B14C8" w:rsidRPr="007B14C8" w:rsidRDefault="007B14C8" w:rsidP="007B14C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napToGrid w:val="0"/>
          <w:sz w:val="22"/>
          <w:szCs w:val="22"/>
          <w:lang w:eastAsia="ar-SA"/>
        </w:rPr>
      </w:pPr>
      <w:r w:rsidRPr="007B14C8">
        <w:rPr>
          <w:rFonts w:eastAsia="Times New Roman" w:cs="Times New Roman"/>
          <w:bCs/>
          <w:snapToGrid w:val="0"/>
          <w:sz w:val="22"/>
          <w:szCs w:val="22"/>
          <w:lang w:eastAsia="ar-SA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Times New Roman" w:cs="Times New Roman"/>
          <w:sz w:val="22"/>
          <w:szCs w:val="22"/>
          <w:lang w:eastAsia="ru-RU"/>
        </w:rPr>
      </w:pPr>
      <w:r w:rsidRPr="007B14C8">
        <w:rPr>
          <w:rFonts w:eastAsia="Times New Roman" w:cs="Times New Roman"/>
          <w:sz w:val="22"/>
          <w:szCs w:val="22"/>
          <w:lang w:eastAsia="ru-RU"/>
        </w:rPr>
        <w:t>Способ отзыва настоящего согласия: направление соответствующего письма об отзыве по сл</w:t>
      </w:r>
      <w:r w:rsidRPr="007B14C8">
        <w:rPr>
          <w:rFonts w:eastAsia="Times New Roman" w:cs="Times New Roman"/>
          <w:sz w:val="22"/>
          <w:szCs w:val="22"/>
          <w:lang w:eastAsia="ru-RU"/>
        </w:rPr>
        <w:t>е</w:t>
      </w:r>
      <w:r w:rsidRPr="007B14C8">
        <w:rPr>
          <w:rFonts w:eastAsia="Times New Roman" w:cs="Times New Roman"/>
          <w:sz w:val="22"/>
          <w:szCs w:val="22"/>
          <w:lang w:eastAsia="ru-RU"/>
        </w:rPr>
        <w:t>дующему адресу: г. Н. Новгород, ул. Рождественская, д. 33.</w:t>
      </w:r>
    </w:p>
    <w:p w:rsidR="007B14C8" w:rsidRPr="007B14C8" w:rsidRDefault="007B14C8" w:rsidP="007B14C8">
      <w:pPr>
        <w:widowControl w:val="0"/>
        <w:autoSpaceDE w:val="0"/>
        <w:autoSpaceDN w:val="0"/>
        <w:adjustRightInd w:val="0"/>
        <w:jc w:val="both"/>
        <w:outlineLvl w:val="1"/>
        <w:rPr>
          <w:rFonts w:eastAsia="Times New Roman" w:cs="Times New Roman"/>
          <w:sz w:val="22"/>
          <w:szCs w:val="22"/>
          <w:lang w:eastAsia="ru-RU"/>
        </w:rPr>
      </w:pPr>
    </w:p>
    <w:p w:rsidR="007B14C8" w:rsidRPr="007B14C8" w:rsidRDefault="007B14C8" w:rsidP="007B14C8">
      <w:pPr>
        <w:widowControl w:val="0"/>
        <w:autoSpaceDE w:val="0"/>
        <w:autoSpaceDN w:val="0"/>
        <w:adjustRightInd w:val="0"/>
        <w:ind w:firstLine="567"/>
        <w:outlineLvl w:val="1"/>
        <w:rPr>
          <w:rFonts w:eastAsia="Times New Roman" w:cs="Times New Roman"/>
          <w:sz w:val="22"/>
          <w:szCs w:val="22"/>
          <w:lang w:eastAsia="ru-RU"/>
        </w:rPr>
      </w:pPr>
      <w:r w:rsidRPr="007B14C8">
        <w:rPr>
          <w:rFonts w:eastAsia="Times New Roman" w:cs="Times New Roman"/>
          <w:sz w:val="22"/>
          <w:szCs w:val="22"/>
          <w:lang w:eastAsia="ru-RU"/>
        </w:rPr>
        <w:t>Подпись субъекта персональных данных: ___________________________.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7B14C8" w:rsidRPr="007B14C8" w:rsidTr="00343C06">
        <w:tc>
          <w:tcPr>
            <w:tcW w:w="5211" w:type="dxa"/>
            <w:shd w:val="clear" w:color="auto" w:fill="auto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От Исполнителя:</w:t>
            </w:r>
          </w:p>
          <w:p w:rsidR="007B14C8" w:rsidRPr="00361B6E" w:rsidRDefault="007B14C8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1B6E" w:rsidRPr="00361B6E" w:rsidRDefault="00361B6E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lang w:eastAsia="ru-RU"/>
              </w:rPr>
              <w:br/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 xml:space="preserve">_____________/   </w:t>
            </w:r>
            <w:r w:rsidR="00EB4A6B">
              <w:rPr>
                <w:rFonts w:eastAsia="Times New Roman" w:cs="Times New Roman"/>
                <w:b/>
                <w:bCs/>
                <w:lang w:eastAsia="ru-RU"/>
              </w:rPr>
              <w:t>_____________</w:t>
            </w:r>
            <w:r w:rsidRPr="007B14C8">
              <w:rPr>
                <w:rFonts w:eastAsia="Times New Roman" w:cs="Times New Roman"/>
                <w:b/>
                <w:bCs/>
                <w:lang w:eastAsia="ru-RU"/>
              </w:rPr>
              <w:t xml:space="preserve"> /</w:t>
            </w:r>
          </w:p>
          <w:p w:rsidR="007B14C8" w:rsidRPr="007B14C8" w:rsidRDefault="007B14C8" w:rsidP="007B14C8">
            <w:pPr>
              <w:widowControl w:val="0"/>
              <w:tabs>
                <w:tab w:val="left" w:leader="underscore" w:pos="7272"/>
                <w:tab w:val="left" w:leader="underscore" w:pos="8328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14C8">
              <w:rPr>
                <w:rFonts w:eastAsia="Times New Roman" w:cs="Times New Roman"/>
                <w:bCs/>
                <w:lang w:eastAsia="ru-RU"/>
              </w:rPr>
              <w:t>М.П.</w:t>
            </w:r>
          </w:p>
        </w:tc>
        <w:tc>
          <w:tcPr>
            <w:tcW w:w="4395" w:type="dxa"/>
            <w:shd w:val="clear" w:color="auto" w:fill="auto"/>
          </w:tcPr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От Заказчика:</w:t>
            </w:r>
          </w:p>
          <w:p w:rsidR="00361B6E" w:rsidRPr="00CE0A68" w:rsidRDefault="007B14C8" w:rsidP="00361B6E">
            <w:r w:rsidRPr="007B14C8">
              <w:rPr>
                <w:rFonts w:eastAsia="Times New Roman" w:cs="Times New Roman"/>
                <w:bCs/>
                <w:lang w:eastAsia="ru-RU"/>
              </w:rPr>
              <w:t xml:space="preserve">Директор департамента </w:t>
            </w:r>
            <w:r w:rsidR="00361B6E">
              <w:rPr>
                <w:rFonts w:eastAsia="Times New Roman" w:cs="Times New Roman"/>
                <w:bCs/>
                <w:lang w:eastAsia="ru-RU"/>
              </w:rPr>
              <w:br/>
            </w:r>
            <w:r w:rsidR="00361B6E" w:rsidRPr="00CE0A68">
              <w:t xml:space="preserve">корпоративных и технологических </w:t>
            </w:r>
          </w:p>
          <w:p w:rsidR="00361B6E" w:rsidRDefault="00361B6E" w:rsidP="00361B6E">
            <w:pPr>
              <w:ind w:firstLine="6"/>
              <w:rPr>
                <w:i/>
              </w:rPr>
            </w:pPr>
            <w:r w:rsidRPr="00CE0A68">
              <w:t>автоматизированных систем управления</w:t>
            </w:r>
            <w:r w:rsidRPr="00396284">
              <w:rPr>
                <w:i/>
              </w:rPr>
              <w:t xml:space="preserve"> </w:t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b/>
                <w:bCs/>
                <w:lang w:eastAsia="ru-RU"/>
              </w:rPr>
            </w:pPr>
            <w:r w:rsidRPr="007B14C8">
              <w:rPr>
                <w:rFonts w:eastAsia="Times New Roman" w:cs="Times New Roman"/>
                <w:b/>
                <w:bCs/>
                <w:lang w:eastAsia="ru-RU"/>
              </w:rPr>
              <w:t>_____________/В.Н.</w:t>
            </w:r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r w:rsidRPr="007B14C8">
              <w:rPr>
                <w:rFonts w:eastAsia="Times New Roman" w:cs="Times New Roman"/>
                <w:b/>
                <w:bCs/>
                <w:lang w:eastAsia="ru-RU"/>
              </w:rPr>
              <w:t xml:space="preserve">Коровин </w:t>
            </w:r>
            <w:r w:rsidRPr="007B14C8">
              <w:rPr>
                <w:rFonts w:eastAsia="Times New Roman" w:cs="Times New Roman"/>
                <w:bCs/>
                <w:lang w:eastAsia="ru-RU"/>
              </w:rPr>
              <w:t xml:space="preserve"> /</w:t>
            </w:r>
          </w:p>
          <w:p w:rsidR="007B14C8" w:rsidRPr="007B14C8" w:rsidRDefault="007B14C8" w:rsidP="007B14C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930A8" w:rsidRPr="009C65BD" w:rsidRDefault="004930A8" w:rsidP="004930A8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</w:p>
    <w:sectPr w:rsidR="004930A8" w:rsidRPr="009C65BD" w:rsidSect="00AA321D">
      <w:pgSz w:w="11906" w:h="16838" w:code="9"/>
      <w:pgMar w:top="426" w:right="851" w:bottom="426" w:left="1276" w:header="397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1E0" w:rsidRDefault="00F211E0" w:rsidP="00A74827">
      <w:r>
        <w:separator/>
      </w:r>
    </w:p>
  </w:endnote>
  <w:endnote w:type="continuationSeparator" w:id="0">
    <w:p w:rsidR="00F211E0" w:rsidRDefault="00F211E0" w:rsidP="00A7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D000A1FF" w:usb2="00000038" w:usb3="00000000" w:csb0="000001BF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CT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utch-Roman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  <w:font w:name="Arial Bold Italic">
    <w:charset w:val="00"/>
    <w:family w:val="auto"/>
    <w:pitch w:val="variable"/>
    <w:sig w:usb0="E0000AFF" w:usb1="00007843" w:usb2="00000001" w:usb3="00000000" w:csb0="000001BF" w:csb1="00000000"/>
  </w:font>
  <w:font w:name="CharterCTT">
    <w:altName w:val="Cambria Math"/>
    <w:charset w:val="CC"/>
    <w:family w:val="roman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A2" w:rsidRDefault="00333FA2" w:rsidP="001A26F1">
    <w:pPr>
      <w:pStyle w:val="af7"/>
      <w:jc w:val="right"/>
    </w:pPr>
  </w:p>
  <w:p w:rsidR="00333FA2" w:rsidRPr="00A034B8" w:rsidRDefault="00333FA2" w:rsidP="006D4E81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A2" w:rsidRPr="00A034B8" w:rsidRDefault="00333FA2" w:rsidP="006D4E81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1E0" w:rsidRDefault="00F211E0" w:rsidP="00A74827">
      <w:r>
        <w:separator/>
      </w:r>
    </w:p>
  </w:footnote>
  <w:footnote w:type="continuationSeparator" w:id="0">
    <w:p w:rsidR="00F211E0" w:rsidRDefault="00F211E0" w:rsidP="00A74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A2" w:rsidRDefault="00333FA2" w:rsidP="0098233B">
    <w:pPr>
      <w:pStyle w:val="afffff6"/>
      <w:jc w:val="center"/>
    </w:pPr>
    <w:r>
      <w:fldChar w:fldCharType="begin"/>
    </w:r>
    <w:r>
      <w:instrText>PAGE   \* MERGEFORMAT</w:instrText>
    </w:r>
    <w:r>
      <w:fldChar w:fldCharType="separate"/>
    </w:r>
    <w:r w:rsidR="00D435CA">
      <w:rPr>
        <w:noProof/>
      </w:rPr>
      <w:t>3</w:t>
    </w:r>
    <w:r>
      <w:fldChar w:fldCharType="end"/>
    </w:r>
  </w:p>
  <w:p w:rsidR="00333FA2" w:rsidRDefault="00333FA2">
    <w:pPr>
      <w:pStyle w:val="affff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FA2" w:rsidRPr="009A2B4F" w:rsidRDefault="00333FA2" w:rsidP="006D4E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firstLine="720"/>
      </w:pPr>
      <w:rPr>
        <w:color w:val="00000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1">
    <w:nsid w:val="00000003"/>
    <w:multiLevelType w:val="multilevel"/>
    <w:tmpl w:val="F79494C0"/>
    <w:name w:val="WW8Num3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567"/>
      </w:pPr>
      <w:rPr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80"/>
        </w:tabs>
        <w:ind w:left="18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2">
      <w:start w:val="4"/>
      <w:numFmt w:val="decimal"/>
      <w:suff w:val="nothing"/>
      <w:lvlText w:val="%1.%2.%3."/>
      <w:lvlJc w:val="left"/>
      <w:pPr>
        <w:tabs>
          <w:tab w:val="num" w:pos="0"/>
        </w:tabs>
        <w:ind w:left="0" w:firstLine="567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2">
      <w:start w:val="5"/>
      <w:numFmt w:val="decimal"/>
      <w:lvlText w:val="%1.%2.%3."/>
      <w:lvlJc w:val="left"/>
      <w:pPr>
        <w:tabs>
          <w:tab w:val="num" w:pos="594"/>
        </w:tabs>
        <w:ind w:left="594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5">
    <w:nsid w:val="00000007"/>
    <w:multiLevelType w:val="multilevel"/>
    <w:tmpl w:val="3C2AA960"/>
    <w:name w:val="WW8Num7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firstLine="0"/>
      </w:pPr>
      <w:rPr>
        <w:color w:val="00000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0"/>
        </w:tabs>
        <w:ind w:left="18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firstLine="0"/>
      </w:pPr>
      <w:rPr>
        <w:color w:val="000000"/>
        <w:position w:val="0"/>
        <w:sz w:val="24"/>
        <w:vertAlign w:val="baseline"/>
      </w:rPr>
    </w:lvl>
    <w:lvl w:ilvl="2">
      <w:start w:val="9"/>
      <w:numFmt w:val="decimal"/>
      <w:lvlText w:val="%1.%2.%3."/>
      <w:lvlJc w:val="left"/>
      <w:pPr>
        <w:tabs>
          <w:tab w:val="num" w:pos="816"/>
        </w:tabs>
        <w:ind w:left="816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</w:abstractNum>
  <w:abstractNum w:abstractNumId="8">
    <w:nsid w:val="0000000A"/>
    <w:multiLevelType w:val="multilevel"/>
    <w:tmpl w:val="07EA12A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firstLine="0"/>
      </w:pPr>
      <w:rPr>
        <w:color w:val="000000"/>
        <w:position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76"/>
        </w:tabs>
        <w:ind w:left="876" w:firstLine="0"/>
      </w:pPr>
      <w:rPr>
        <w:color w:val="00000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firstLine="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firstLine="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firstLine="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firstLine="0"/>
      </w:pPr>
      <w:rPr>
        <w:color w:val="000000"/>
        <w:position w:val="0"/>
        <w:sz w:val="24"/>
        <w:vertAlign w:val="baseline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426"/>
        </w:tabs>
        <w:ind w:left="426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14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6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8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30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402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74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6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80"/>
      </w:pPr>
      <w:rPr>
        <w:color w:val="000000"/>
        <w:position w:val="0"/>
        <w:sz w:val="24"/>
        <w:vertAlign w:val="baseline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336"/>
        </w:tabs>
        <w:ind w:left="336" w:firstLine="108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840"/>
      </w:pPr>
      <w:rPr>
        <w:color w:val="000000"/>
        <w:position w:val="0"/>
        <w:sz w:val="24"/>
        <w:vertAlign w:val="baseline"/>
      </w:rPr>
    </w:lvl>
  </w:abstractNum>
  <w:abstractNum w:abstractNumId="16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36"/>
        </w:tabs>
        <w:ind w:left="336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19">
    <w:nsid w:val="00000016"/>
    <w:multiLevelType w:val="multilevel"/>
    <w:tmpl w:val="00000016"/>
    <w:name w:val="WW8Num2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0">
    <w:nsid w:val="00000017"/>
    <w:multiLevelType w:val="multilevel"/>
    <w:tmpl w:val="00000017"/>
    <w:name w:val="WW8Num2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1">
    <w:nsid w:val="00000018"/>
    <w:multiLevelType w:val="multilevel"/>
    <w:tmpl w:val="00000018"/>
    <w:name w:val="WW8Num2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2">
    <w:nsid w:val="00000019"/>
    <w:multiLevelType w:val="multilevel"/>
    <w:tmpl w:val="00000019"/>
    <w:name w:val="WW8Num2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3">
    <w:nsid w:val="0000001A"/>
    <w:multiLevelType w:val="multilevel"/>
    <w:tmpl w:val="0000001A"/>
    <w:name w:val="WW8Num2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4">
    <w:nsid w:val="0000001B"/>
    <w:multiLevelType w:val="multilevel"/>
    <w:tmpl w:val="0000001B"/>
    <w:name w:val="WW8Num2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5">
    <w:nsid w:val="0000001C"/>
    <w:multiLevelType w:val="multilevel"/>
    <w:tmpl w:val="0000001C"/>
    <w:name w:val="WW8Num2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6">
    <w:nsid w:val="0000001D"/>
    <w:multiLevelType w:val="multilevel"/>
    <w:tmpl w:val="0000001D"/>
    <w:name w:val="WW8Num2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7">
    <w:nsid w:val="0000001E"/>
    <w:multiLevelType w:val="multilevel"/>
    <w:tmpl w:val="0000001E"/>
    <w:name w:val="WW8Num3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8">
    <w:nsid w:val="0000001F"/>
    <w:multiLevelType w:val="multilevel"/>
    <w:tmpl w:val="0000001F"/>
    <w:name w:val="WW8Num3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29">
    <w:nsid w:val="00000020"/>
    <w:multiLevelType w:val="multilevel"/>
    <w:tmpl w:val="00000020"/>
    <w:name w:val="WW8Num3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  <w:vertAlign w:val="baseline"/>
      </w:rPr>
    </w:lvl>
  </w:abstractNum>
  <w:abstractNum w:abstractNumId="3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color w:val="00000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firstLine="360"/>
      </w:pPr>
      <w:rPr>
        <w:color w:val="000000"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firstLine="720"/>
      </w:pPr>
      <w:rPr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48"/>
        </w:tabs>
        <w:ind w:left="648" w:firstLine="1080"/>
      </w:pPr>
      <w:rPr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792"/>
        </w:tabs>
        <w:ind w:left="792" w:firstLine="1440"/>
      </w:pPr>
      <w:rPr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936"/>
        </w:tabs>
        <w:ind w:left="936" w:firstLine="1800"/>
      </w:pPr>
      <w:rPr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firstLine="2160"/>
      </w:pPr>
      <w:rPr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224"/>
        </w:tabs>
        <w:ind w:left="1224" w:firstLine="2520"/>
      </w:pPr>
      <w:rPr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firstLine="2880"/>
      </w:pPr>
      <w:rPr>
        <w:color w:val="000000"/>
        <w:position w:val="0"/>
        <w:sz w:val="24"/>
        <w:vertAlign w:val="baseline"/>
      </w:rPr>
    </w:lvl>
  </w:abstractNum>
  <w:abstractNum w:abstractNumId="31">
    <w:nsid w:val="00000022"/>
    <w:multiLevelType w:val="multilevel"/>
    <w:tmpl w:val="21C04B78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Lucida Grande" w:eastAsia="ヒラギノ角ゴ Pro W3" w:hAnsi="Lucida Grande"/>
        <w:color w:val="000000"/>
        <w:position w:val="0"/>
        <w:sz w:val="22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firstLine="360"/>
      </w:pPr>
      <w:rPr>
        <w:rFonts w:ascii="Lucida Grande" w:eastAsia="ヒラギノ角ゴ Pro W3" w:hAnsi="Lucida Grande"/>
        <w:color w:val="000000"/>
        <w:position w:val="0"/>
        <w:sz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firstLine="72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48"/>
        </w:tabs>
        <w:ind w:left="648" w:firstLine="108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792"/>
        </w:tabs>
        <w:ind w:left="792" w:firstLine="144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936"/>
        </w:tabs>
        <w:ind w:left="936" w:firstLine="180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firstLine="216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224"/>
        </w:tabs>
        <w:ind w:left="1224" w:firstLine="252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firstLine="2880"/>
      </w:pPr>
      <w:rPr>
        <w:rFonts w:ascii="Lucida Grande" w:eastAsia="ヒラギノ角ゴ Pro W3" w:hAnsi="Lucida Grande"/>
        <w:color w:val="000000"/>
        <w:position w:val="0"/>
        <w:sz w:val="24"/>
        <w:vertAlign w:val="baseline"/>
      </w:rPr>
    </w:lvl>
  </w:abstractNum>
  <w:abstractNum w:abstractNumId="32">
    <w:nsid w:val="00000023"/>
    <w:multiLevelType w:val="multilevel"/>
    <w:tmpl w:val="00000023"/>
    <w:name w:val="WW8Num35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0"/>
      </w:pPr>
      <w:rPr>
        <w:rFonts w:ascii="Lucida Grande" w:hAnsi="Lucida Grande"/>
        <w:color w:val="000000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hAnsi="Courier New"/>
        <w:color w:val="000000"/>
        <w:position w:val="0"/>
        <w:sz w:val="24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hAnsi="Wingdings"/>
        <w:color w:val="000000"/>
        <w:position w:val="0"/>
        <w:sz w:val="24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hAnsi="Lucida Grande"/>
        <w:color w:val="000000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hAnsi="Courier New"/>
        <w:color w:val="000000"/>
        <w:position w:val="0"/>
        <w:sz w:val="24"/>
        <w:vertAlign w:val="baseline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hAnsi="Wingdings"/>
        <w:color w:val="000000"/>
        <w:position w:val="0"/>
        <w:sz w:val="24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hAnsi="Lucida Grande"/>
        <w:color w:val="000000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hAnsi="Courier New"/>
        <w:color w:val="000000"/>
        <w:position w:val="0"/>
        <w:sz w:val="24"/>
        <w:vertAlign w:val="baseline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hAnsi="Wingdings"/>
        <w:color w:val="000000"/>
        <w:position w:val="0"/>
        <w:sz w:val="24"/>
        <w:vertAlign w:val="baseline"/>
      </w:rPr>
    </w:lvl>
  </w:abstractNum>
  <w:abstractNum w:abstractNumId="33">
    <w:nsid w:val="092870ED"/>
    <w:multiLevelType w:val="singleLevel"/>
    <w:tmpl w:val="09601BB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09367C09"/>
    <w:multiLevelType w:val="multilevel"/>
    <w:tmpl w:val="680A9E7C"/>
    <w:lvl w:ilvl="0">
      <w:start w:val="5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240"/>
        </w:tabs>
        <w:ind w:left="324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  <w:rPr>
        <w:rFonts w:hint="default"/>
      </w:rPr>
    </w:lvl>
  </w:abstractNum>
  <w:abstractNum w:abstractNumId="35">
    <w:nsid w:val="0E086F17"/>
    <w:multiLevelType w:val="multilevel"/>
    <w:tmpl w:val="DB3059E8"/>
    <w:styleLink w:val="3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firstLine="851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11CF75A0"/>
    <w:multiLevelType w:val="multilevel"/>
    <w:tmpl w:val="D8802248"/>
    <w:lvl w:ilvl="0">
      <w:start w:val="5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240"/>
        </w:tabs>
        <w:ind w:left="324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  <w:rPr>
        <w:rFonts w:hint="default"/>
      </w:rPr>
    </w:lvl>
  </w:abstractNum>
  <w:abstractNum w:abstractNumId="37">
    <w:nsid w:val="125D39CC"/>
    <w:multiLevelType w:val="multilevel"/>
    <w:tmpl w:val="348061BA"/>
    <w:lvl w:ilvl="0">
      <w:start w:val="5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240"/>
        </w:tabs>
        <w:ind w:left="324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  <w:rPr>
        <w:rFonts w:hint="default"/>
      </w:rPr>
    </w:lvl>
  </w:abstractNum>
  <w:abstractNum w:abstractNumId="38">
    <w:nsid w:val="13554737"/>
    <w:multiLevelType w:val="multilevel"/>
    <w:tmpl w:val="607A977A"/>
    <w:lvl w:ilvl="0">
      <w:start w:val="5"/>
      <w:numFmt w:val="decimal"/>
      <w:lvlText w:val="%1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567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17BA62DC"/>
    <w:multiLevelType w:val="multilevel"/>
    <w:tmpl w:val="10C6F61E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lvlText w:val="3.%2."/>
      <w:lvlJc w:val="left"/>
      <w:pPr>
        <w:tabs>
          <w:tab w:val="num" w:pos="846"/>
        </w:tabs>
        <w:ind w:left="846" w:hanging="420"/>
      </w:pPr>
      <w:rPr>
        <w:rFonts w:hint="default"/>
        <w:b w:val="0"/>
        <w:sz w:val="24"/>
        <w:szCs w:val="24"/>
        <w:lang w:val="en-US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0">
    <w:nsid w:val="25282CE3"/>
    <w:multiLevelType w:val="hybridMultilevel"/>
    <w:tmpl w:val="52E20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5FB3A4F"/>
    <w:multiLevelType w:val="hybridMultilevel"/>
    <w:tmpl w:val="8FCAA422"/>
    <w:lvl w:ilvl="0" w:tplc="2834E1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DC7D11"/>
    <w:multiLevelType w:val="multilevel"/>
    <w:tmpl w:val="759A1F8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36CF6E0B"/>
    <w:multiLevelType w:val="multilevel"/>
    <w:tmpl w:val="5A2229CA"/>
    <w:lvl w:ilvl="0">
      <w:start w:val="4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  <w:rPr>
        <w:rFonts w:hint="default"/>
      </w:rPr>
    </w:lvl>
  </w:abstractNum>
  <w:abstractNum w:abstractNumId="44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78D3F3A"/>
    <w:multiLevelType w:val="multilevel"/>
    <w:tmpl w:val="A04CFBB6"/>
    <w:styleLink w:val="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2">
      <w:start w:val="1"/>
      <w:numFmt w:val="decimal"/>
      <w:lvlText w:val="5.%3"/>
      <w:lvlJc w:val="left"/>
      <w:pPr>
        <w:ind w:left="0" w:firstLine="851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>
    <w:nsid w:val="4E624D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560263A2"/>
    <w:multiLevelType w:val="hybridMultilevel"/>
    <w:tmpl w:val="1D661618"/>
    <w:lvl w:ilvl="0" w:tplc="F812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1803237"/>
    <w:multiLevelType w:val="multilevel"/>
    <w:tmpl w:val="BD6A3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7073AD3"/>
    <w:multiLevelType w:val="multilevel"/>
    <w:tmpl w:val="8E0A8F90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lvlText w:val="2.%2."/>
      <w:lvlJc w:val="left"/>
      <w:pPr>
        <w:tabs>
          <w:tab w:val="num" w:pos="3240"/>
        </w:tabs>
        <w:ind w:left="3240" w:hanging="420"/>
      </w:pPr>
      <w:rPr>
        <w:rFonts w:hint="default"/>
        <w:b/>
        <w:sz w:val="24"/>
        <w:szCs w:val="24"/>
        <w:lang w:val="en-US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5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1">
    <w:nsid w:val="7A2F3768"/>
    <w:multiLevelType w:val="multilevel"/>
    <w:tmpl w:val="69183EF0"/>
    <w:lvl w:ilvl="0">
      <w:start w:val="5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3240"/>
        </w:tabs>
        <w:ind w:left="324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  <w:rPr>
        <w:rFonts w:hint="default"/>
      </w:rPr>
    </w:lvl>
  </w:abstractNum>
  <w:abstractNum w:abstractNumId="5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3">
    <w:nsid w:val="7C546D38"/>
    <w:multiLevelType w:val="hybridMultilevel"/>
    <w:tmpl w:val="826C02DA"/>
    <w:lvl w:ilvl="0" w:tplc="F812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41"/>
  </w:num>
  <w:num w:numId="6">
    <w:abstractNumId w:val="49"/>
  </w:num>
  <w:num w:numId="7">
    <w:abstractNumId w:val="47"/>
  </w:num>
  <w:num w:numId="8">
    <w:abstractNumId w:val="39"/>
  </w:num>
  <w:num w:numId="9">
    <w:abstractNumId w:val="34"/>
  </w:num>
  <w:num w:numId="10">
    <w:abstractNumId w:val="51"/>
  </w:num>
  <w:num w:numId="11">
    <w:abstractNumId w:val="36"/>
  </w:num>
  <w:num w:numId="12">
    <w:abstractNumId w:val="37"/>
  </w:num>
  <w:num w:numId="13">
    <w:abstractNumId w:val="48"/>
  </w:num>
  <w:num w:numId="14">
    <w:abstractNumId w:val="53"/>
  </w:num>
  <w:num w:numId="15">
    <w:abstractNumId w:val="45"/>
  </w:num>
  <w:num w:numId="16">
    <w:abstractNumId w:val="35"/>
  </w:num>
  <w:num w:numId="17">
    <w:abstractNumId w:val="40"/>
  </w:num>
  <w:num w:numId="18">
    <w:abstractNumId w:val="38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4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27"/>
    <w:rsid w:val="000062A6"/>
    <w:rsid w:val="0001040B"/>
    <w:rsid w:val="00015A04"/>
    <w:rsid w:val="00015A77"/>
    <w:rsid w:val="00022647"/>
    <w:rsid w:val="00022AC3"/>
    <w:rsid w:val="000235E0"/>
    <w:rsid w:val="00025548"/>
    <w:rsid w:val="0002635E"/>
    <w:rsid w:val="00026DEE"/>
    <w:rsid w:val="0003462E"/>
    <w:rsid w:val="00037710"/>
    <w:rsid w:val="00037FAE"/>
    <w:rsid w:val="00040965"/>
    <w:rsid w:val="00041950"/>
    <w:rsid w:val="0004783E"/>
    <w:rsid w:val="00050448"/>
    <w:rsid w:val="00057416"/>
    <w:rsid w:val="00060A9B"/>
    <w:rsid w:val="00061650"/>
    <w:rsid w:val="00063164"/>
    <w:rsid w:val="0006341F"/>
    <w:rsid w:val="000647E1"/>
    <w:rsid w:val="00066437"/>
    <w:rsid w:val="000664C7"/>
    <w:rsid w:val="0007687D"/>
    <w:rsid w:val="0007690E"/>
    <w:rsid w:val="000807ED"/>
    <w:rsid w:val="00080D40"/>
    <w:rsid w:val="00082250"/>
    <w:rsid w:val="000824AF"/>
    <w:rsid w:val="00084FFB"/>
    <w:rsid w:val="0008519B"/>
    <w:rsid w:val="0008565E"/>
    <w:rsid w:val="00090E2F"/>
    <w:rsid w:val="00092B84"/>
    <w:rsid w:val="00097C88"/>
    <w:rsid w:val="000A0164"/>
    <w:rsid w:val="000A0A5E"/>
    <w:rsid w:val="000A1657"/>
    <w:rsid w:val="000A40F2"/>
    <w:rsid w:val="000A4E0E"/>
    <w:rsid w:val="000A7328"/>
    <w:rsid w:val="000B0380"/>
    <w:rsid w:val="000B1B0A"/>
    <w:rsid w:val="000B2107"/>
    <w:rsid w:val="000B7C4F"/>
    <w:rsid w:val="000C264F"/>
    <w:rsid w:val="000C274D"/>
    <w:rsid w:val="000C437D"/>
    <w:rsid w:val="000C45B7"/>
    <w:rsid w:val="000C4707"/>
    <w:rsid w:val="000C6240"/>
    <w:rsid w:val="000C7C7E"/>
    <w:rsid w:val="000D0AD5"/>
    <w:rsid w:val="000D5960"/>
    <w:rsid w:val="000D682F"/>
    <w:rsid w:val="000D6DC5"/>
    <w:rsid w:val="000D7081"/>
    <w:rsid w:val="000E3E56"/>
    <w:rsid w:val="000E6AFD"/>
    <w:rsid w:val="000E7D99"/>
    <w:rsid w:val="000F3C00"/>
    <w:rsid w:val="000F3DAC"/>
    <w:rsid w:val="000F4C37"/>
    <w:rsid w:val="000F6B73"/>
    <w:rsid w:val="001019A9"/>
    <w:rsid w:val="00104319"/>
    <w:rsid w:val="00104ABC"/>
    <w:rsid w:val="00104DC5"/>
    <w:rsid w:val="00110823"/>
    <w:rsid w:val="00110856"/>
    <w:rsid w:val="00116F85"/>
    <w:rsid w:val="001218CB"/>
    <w:rsid w:val="00122CDA"/>
    <w:rsid w:val="00122F18"/>
    <w:rsid w:val="00124592"/>
    <w:rsid w:val="00126E22"/>
    <w:rsid w:val="00127AE8"/>
    <w:rsid w:val="00127B0C"/>
    <w:rsid w:val="00132398"/>
    <w:rsid w:val="00135977"/>
    <w:rsid w:val="00136087"/>
    <w:rsid w:val="00136188"/>
    <w:rsid w:val="001377A8"/>
    <w:rsid w:val="00141B81"/>
    <w:rsid w:val="00143F2A"/>
    <w:rsid w:val="00151886"/>
    <w:rsid w:val="00152574"/>
    <w:rsid w:val="001531C6"/>
    <w:rsid w:val="001545C1"/>
    <w:rsid w:val="001641F0"/>
    <w:rsid w:val="00165D43"/>
    <w:rsid w:val="0016603B"/>
    <w:rsid w:val="001670DB"/>
    <w:rsid w:val="00167DCD"/>
    <w:rsid w:val="00171538"/>
    <w:rsid w:val="00174611"/>
    <w:rsid w:val="00174FDA"/>
    <w:rsid w:val="001750D8"/>
    <w:rsid w:val="00176612"/>
    <w:rsid w:val="00176BF3"/>
    <w:rsid w:val="00177D68"/>
    <w:rsid w:val="001806E0"/>
    <w:rsid w:val="00181305"/>
    <w:rsid w:val="00190C27"/>
    <w:rsid w:val="0019162D"/>
    <w:rsid w:val="0019277B"/>
    <w:rsid w:val="00193CF3"/>
    <w:rsid w:val="001959C5"/>
    <w:rsid w:val="00196D7A"/>
    <w:rsid w:val="00197073"/>
    <w:rsid w:val="001A10D8"/>
    <w:rsid w:val="001A1BB7"/>
    <w:rsid w:val="001A26F1"/>
    <w:rsid w:val="001A2B3A"/>
    <w:rsid w:val="001A322B"/>
    <w:rsid w:val="001B56A2"/>
    <w:rsid w:val="001B717B"/>
    <w:rsid w:val="001B74A2"/>
    <w:rsid w:val="001B7F8E"/>
    <w:rsid w:val="001C3CDC"/>
    <w:rsid w:val="001C3E1A"/>
    <w:rsid w:val="001C798C"/>
    <w:rsid w:val="001D0FF4"/>
    <w:rsid w:val="001D27B2"/>
    <w:rsid w:val="001D2DA4"/>
    <w:rsid w:val="001D6064"/>
    <w:rsid w:val="001E149B"/>
    <w:rsid w:val="001E1797"/>
    <w:rsid w:val="001E1E05"/>
    <w:rsid w:val="001E27E7"/>
    <w:rsid w:val="001E3EA9"/>
    <w:rsid w:val="001E57F8"/>
    <w:rsid w:val="001E5BE4"/>
    <w:rsid w:val="001E6730"/>
    <w:rsid w:val="001F00B4"/>
    <w:rsid w:val="001F0D10"/>
    <w:rsid w:val="001F1AAC"/>
    <w:rsid w:val="001F223F"/>
    <w:rsid w:val="0020247A"/>
    <w:rsid w:val="00203AE9"/>
    <w:rsid w:val="00207C3C"/>
    <w:rsid w:val="00211548"/>
    <w:rsid w:val="00211E69"/>
    <w:rsid w:val="00212A98"/>
    <w:rsid w:val="00214B4C"/>
    <w:rsid w:val="002166A5"/>
    <w:rsid w:val="00217E87"/>
    <w:rsid w:val="00221FE2"/>
    <w:rsid w:val="0022319A"/>
    <w:rsid w:val="002234A1"/>
    <w:rsid w:val="002237ED"/>
    <w:rsid w:val="002300BD"/>
    <w:rsid w:val="0023051B"/>
    <w:rsid w:val="00231E21"/>
    <w:rsid w:val="00232576"/>
    <w:rsid w:val="0023330F"/>
    <w:rsid w:val="0023654E"/>
    <w:rsid w:val="00241787"/>
    <w:rsid w:val="00242BC2"/>
    <w:rsid w:val="00245210"/>
    <w:rsid w:val="0025117C"/>
    <w:rsid w:val="002512F6"/>
    <w:rsid w:val="002528F5"/>
    <w:rsid w:val="002547FA"/>
    <w:rsid w:val="002554BE"/>
    <w:rsid w:val="00255B4F"/>
    <w:rsid w:val="00255FAB"/>
    <w:rsid w:val="002560B3"/>
    <w:rsid w:val="00260FDA"/>
    <w:rsid w:val="00262E6E"/>
    <w:rsid w:val="002640EB"/>
    <w:rsid w:val="00265430"/>
    <w:rsid w:val="00272EE0"/>
    <w:rsid w:val="00275220"/>
    <w:rsid w:val="0027540D"/>
    <w:rsid w:val="00276486"/>
    <w:rsid w:val="00276D78"/>
    <w:rsid w:val="00277694"/>
    <w:rsid w:val="00284D6E"/>
    <w:rsid w:val="0028620C"/>
    <w:rsid w:val="0028673B"/>
    <w:rsid w:val="00287A15"/>
    <w:rsid w:val="00291D0C"/>
    <w:rsid w:val="0029296B"/>
    <w:rsid w:val="002935A9"/>
    <w:rsid w:val="00294313"/>
    <w:rsid w:val="002A1AC1"/>
    <w:rsid w:val="002A58B9"/>
    <w:rsid w:val="002B1025"/>
    <w:rsid w:val="002B4ECA"/>
    <w:rsid w:val="002B6BD6"/>
    <w:rsid w:val="002C3B5A"/>
    <w:rsid w:val="002C6881"/>
    <w:rsid w:val="002E01F0"/>
    <w:rsid w:val="002E24D7"/>
    <w:rsid w:val="002E2632"/>
    <w:rsid w:val="002E30AB"/>
    <w:rsid w:val="002E480C"/>
    <w:rsid w:val="002E7E53"/>
    <w:rsid w:val="002F1284"/>
    <w:rsid w:val="002F25B3"/>
    <w:rsid w:val="00306842"/>
    <w:rsid w:val="003205A8"/>
    <w:rsid w:val="00322930"/>
    <w:rsid w:val="00323EC6"/>
    <w:rsid w:val="00333FA2"/>
    <w:rsid w:val="003366C8"/>
    <w:rsid w:val="00342E90"/>
    <w:rsid w:val="00343C06"/>
    <w:rsid w:val="003449C2"/>
    <w:rsid w:val="00345A1D"/>
    <w:rsid w:val="0034779F"/>
    <w:rsid w:val="0035044B"/>
    <w:rsid w:val="00351E1E"/>
    <w:rsid w:val="00352165"/>
    <w:rsid w:val="0035452A"/>
    <w:rsid w:val="00361B6E"/>
    <w:rsid w:val="00370FE1"/>
    <w:rsid w:val="00373498"/>
    <w:rsid w:val="0037399E"/>
    <w:rsid w:val="00375036"/>
    <w:rsid w:val="00377436"/>
    <w:rsid w:val="00385D22"/>
    <w:rsid w:val="00390460"/>
    <w:rsid w:val="00391EBF"/>
    <w:rsid w:val="00394A3D"/>
    <w:rsid w:val="00397574"/>
    <w:rsid w:val="003A0E30"/>
    <w:rsid w:val="003A2516"/>
    <w:rsid w:val="003A56B4"/>
    <w:rsid w:val="003A79C9"/>
    <w:rsid w:val="003B1370"/>
    <w:rsid w:val="003B1F09"/>
    <w:rsid w:val="003B2030"/>
    <w:rsid w:val="003B412C"/>
    <w:rsid w:val="003B44C3"/>
    <w:rsid w:val="003B62B3"/>
    <w:rsid w:val="003B67FD"/>
    <w:rsid w:val="003B7418"/>
    <w:rsid w:val="003C0410"/>
    <w:rsid w:val="003C0AD7"/>
    <w:rsid w:val="003C21D6"/>
    <w:rsid w:val="003C2AEB"/>
    <w:rsid w:val="003C3F6D"/>
    <w:rsid w:val="003C58C0"/>
    <w:rsid w:val="003C6360"/>
    <w:rsid w:val="003C764A"/>
    <w:rsid w:val="003C7B1A"/>
    <w:rsid w:val="003D0899"/>
    <w:rsid w:val="003D19FC"/>
    <w:rsid w:val="003E2186"/>
    <w:rsid w:val="003E26FB"/>
    <w:rsid w:val="003E4DCC"/>
    <w:rsid w:val="003E62DC"/>
    <w:rsid w:val="003F056C"/>
    <w:rsid w:val="003F0609"/>
    <w:rsid w:val="003F37B3"/>
    <w:rsid w:val="003F383A"/>
    <w:rsid w:val="003F4B78"/>
    <w:rsid w:val="003F4D86"/>
    <w:rsid w:val="00402241"/>
    <w:rsid w:val="00403F0E"/>
    <w:rsid w:val="004044A1"/>
    <w:rsid w:val="00407503"/>
    <w:rsid w:val="0040759A"/>
    <w:rsid w:val="00407C5B"/>
    <w:rsid w:val="00410E49"/>
    <w:rsid w:val="00413D80"/>
    <w:rsid w:val="00414CCA"/>
    <w:rsid w:val="004364A7"/>
    <w:rsid w:val="004401BA"/>
    <w:rsid w:val="00442BE2"/>
    <w:rsid w:val="004446F9"/>
    <w:rsid w:val="004452E9"/>
    <w:rsid w:val="0045167F"/>
    <w:rsid w:val="004561BF"/>
    <w:rsid w:val="0045788A"/>
    <w:rsid w:val="004611E8"/>
    <w:rsid w:val="00462235"/>
    <w:rsid w:val="00466653"/>
    <w:rsid w:val="0047783C"/>
    <w:rsid w:val="00477BCF"/>
    <w:rsid w:val="0048409E"/>
    <w:rsid w:val="00485778"/>
    <w:rsid w:val="00492B0A"/>
    <w:rsid w:val="004930A8"/>
    <w:rsid w:val="00494F1D"/>
    <w:rsid w:val="004A1D3E"/>
    <w:rsid w:val="004A205B"/>
    <w:rsid w:val="004A6C08"/>
    <w:rsid w:val="004B08BE"/>
    <w:rsid w:val="004B0F82"/>
    <w:rsid w:val="004B429E"/>
    <w:rsid w:val="004B42C2"/>
    <w:rsid w:val="004B4D4B"/>
    <w:rsid w:val="004C00E8"/>
    <w:rsid w:val="004C1E65"/>
    <w:rsid w:val="004C6C86"/>
    <w:rsid w:val="004D3EF4"/>
    <w:rsid w:val="004D577C"/>
    <w:rsid w:val="004E28AE"/>
    <w:rsid w:val="004E2E33"/>
    <w:rsid w:val="004F0DDD"/>
    <w:rsid w:val="004F16EF"/>
    <w:rsid w:val="004F40B2"/>
    <w:rsid w:val="004F576D"/>
    <w:rsid w:val="005003F8"/>
    <w:rsid w:val="00500E4A"/>
    <w:rsid w:val="0051110D"/>
    <w:rsid w:val="00511D20"/>
    <w:rsid w:val="0051218D"/>
    <w:rsid w:val="00512FE5"/>
    <w:rsid w:val="00513890"/>
    <w:rsid w:val="005142D5"/>
    <w:rsid w:val="005179EE"/>
    <w:rsid w:val="005205C6"/>
    <w:rsid w:val="0052354F"/>
    <w:rsid w:val="00523C63"/>
    <w:rsid w:val="00526FED"/>
    <w:rsid w:val="005302F4"/>
    <w:rsid w:val="005318C2"/>
    <w:rsid w:val="00531ACD"/>
    <w:rsid w:val="00536E7B"/>
    <w:rsid w:val="0054224B"/>
    <w:rsid w:val="00542758"/>
    <w:rsid w:val="00543BAE"/>
    <w:rsid w:val="00545C2A"/>
    <w:rsid w:val="00546784"/>
    <w:rsid w:val="00550F6C"/>
    <w:rsid w:val="00556065"/>
    <w:rsid w:val="00562CED"/>
    <w:rsid w:val="00562F59"/>
    <w:rsid w:val="005641B8"/>
    <w:rsid w:val="00564B8F"/>
    <w:rsid w:val="00575B11"/>
    <w:rsid w:val="0057786A"/>
    <w:rsid w:val="00580F28"/>
    <w:rsid w:val="00581237"/>
    <w:rsid w:val="00582D7A"/>
    <w:rsid w:val="00584B40"/>
    <w:rsid w:val="00584D19"/>
    <w:rsid w:val="00584E8C"/>
    <w:rsid w:val="0059572E"/>
    <w:rsid w:val="00595D39"/>
    <w:rsid w:val="005A048F"/>
    <w:rsid w:val="005A1401"/>
    <w:rsid w:val="005A20E2"/>
    <w:rsid w:val="005A56F4"/>
    <w:rsid w:val="005A5B15"/>
    <w:rsid w:val="005A6EA3"/>
    <w:rsid w:val="005B03D6"/>
    <w:rsid w:val="005B05F1"/>
    <w:rsid w:val="005B20C8"/>
    <w:rsid w:val="005B5444"/>
    <w:rsid w:val="005B650E"/>
    <w:rsid w:val="005B7986"/>
    <w:rsid w:val="005C03D1"/>
    <w:rsid w:val="005C19B6"/>
    <w:rsid w:val="005C3533"/>
    <w:rsid w:val="005D35CE"/>
    <w:rsid w:val="005D38B4"/>
    <w:rsid w:val="005D70A3"/>
    <w:rsid w:val="005E1AA7"/>
    <w:rsid w:val="005E1DD5"/>
    <w:rsid w:val="005E54E6"/>
    <w:rsid w:val="005E5802"/>
    <w:rsid w:val="005E5DF7"/>
    <w:rsid w:val="005F0525"/>
    <w:rsid w:val="005F413C"/>
    <w:rsid w:val="00605520"/>
    <w:rsid w:val="006060DB"/>
    <w:rsid w:val="00607002"/>
    <w:rsid w:val="0061010A"/>
    <w:rsid w:val="006122E7"/>
    <w:rsid w:val="0061401A"/>
    <w:rsid w:val="006218EE"/>
    <w:rsid w:val="00622C41"/>
    <w:rsid w:val="00630DCF"/>
    <w:rsid w:val="006316A6"/>
    <w:rsid w:val="00631FAE"/>
    <w:rsid w:val="006322DC"/>
    <w:rsid w:val="0063246E"/>
    <w:rsid w:val="0063349B"/>
    <w:rsid w:val="00635DAC"/>
    <w:rsid w:val="0063634F"/>
    <w:rsid w:val="00641470"/>
    <w:rsid w:val="006427D8"/>
    <w:rsid w:val="00642C21"/>
    <w:rsid w:val="00644121"/>
    <w:rsid w:val="00645926"/>
    <w:rsid w:val="006465FF"/>
    <w:rsid w:val="006474CF"/>
    <w:rsid w:val="00647F3D"/>
    <w:rsid w:val="006553AD"/>
    <w:rsid w:val="006574AD"/>
    <w:rsid w:val="00660411"/>
    <w:rsid w:val="006640F2"/>
    <w:rsid w:val="00664D53"/>
    <w:rsid w:val="0066734E"/>
    <w:rsid w:val="00667EF0"/>
    <w:rsid w:val="00673DE5"/>
    <w:rsid w:val="006765E8"/>
    <w:rsid w:val="00683FF0"/>
    <w:rsid w:val="00684129"/>
    <w:rsid w:val="0068564E"/>
    <w:rsid w:val="00690365"/>
    <w:rsid w:val="00692050"/>
    <w:rsid w:val="00692749"/>
    <w:rsid w:val="0069354F"/>
    <w:rsid w:val="0069396D"/>
    <w:rsid w:val="006939F7"/>
    <w:rsid w:val="00694595"/>
    <w:rsid w:val="00695DD4"/>
    <w:rsid w:val="006A0BE5"/>
    <w:rsid w:val="006A0C5B"/>
    <w:rsid w:val="006A6148"/>
    <w:rsid w:val="006A72E0"/>
    <w:rsid w:val="006B5DC4"/>
    <w:rsid w:val="006B71F6"/>
    <w:rsid w:val="006C151B"/>
    <w:rsid w:val="006C65C6"/>
    <w:rsid w:val="006D1ACB"/>
    <w:rsid w:val="006D22DE"/>
    <w:rsid w:val="006D40C8"/>
    <w:rsid w:val="006D4E81"/>
    <w:rsid w:val="006D6F9A"/>
    <w:rsid w:val="006F1264"/>
    <w:rsid w:val="006F26D1"/>
    <w:rsid w:val="006F4128"/>
    <w:rsid w:val="006F628B"/>
    <w:rsid w:val="0070189B"/>
    <w:rsid w:val="00703758"/>
    <w:rsid w:val="00704B53"/>
    <w:rsid w:val="00705414"/>
    <w:rsid w:val="00706670"/>
    <w:rsid w:val="00706AAA"/>
    <w:rsid w:val="00712FF2"/>
    <w:rsid w:val="00716603"/>
    <w:rsid w:val="00721261"/>
    <w:rsid w:val="00727195"/>
    <w:rsid w:val="00730795"/>
    <w:rsid w:val="0073316E"/>
    <w:rsid w:val="00734C38"/>
    <w:rsid w:val="00737527"/>
    <w:rsid w:val="00742487"/>
    <w:rsid w:val="00742674"/>
    <w:rsid w:val="00743E54"/>
    <w:rsid w:val="00752B1A"/>
    <w:rsid w:val="00754BCB"/>
    <w:rsid w:val="00756D1D"/>
    <w:rsid w:val="0075728D"/>
    <w:rsid w:val="007573D4"/>
    <w:rsid w:val="00771DF5"/>
    <w:rsid w:val="0077511A"/>
    <w:rsid w:val="0077695F"/>
    <w:rsid w:val="00780161"/>
    <w:rsid w:val="00781039"/>
    <w:rsid w:val="00787E3B"/>
    <w:rsid w:val="00787ECB"/>
    <w:rsid w:val="00796673"/>
    <w:rsid w:val="007A4FF0"/>
    <w:rsid w:val="007A54ED"/>
    <w:rsid w:val="007A6E05"/>
    <w:rsid w:val="007A73A1"/>
    <w:rsid w:val="007B14C8"/>
    <w:rsid w:val="007B41DE"/>
    <w:rsid w:val="007B55E1"/>
    <w:rsid w:val="007B63CE"/>
    <w:rsid w:val="007B7837"/>
    <w:rsid w:val="007D4475"/>
    <w:rsid w:val="007D5646"/>
    <w:rsid w:val="007D615D"/>
    <w:rsid w:val="007D623E"/>
    <w:rsid w:val="007D66AB"/>
    <w:rsid w:val="007D7537"/>
    <w:rsid w:val="007E0EBF"/>
    <w:rsid w:val="007E4307"/>
    <w:rsid w:val="007E53FB"/>
    <w:rsid w:val="007E790C"/>
    <w:rsid w:val="007F0232"/>
    <w:rsid w:val="007F4C02"/>
    <w:rsid w:val="007F6923"/>
    <w:rsid w:val="007F6EF7"/>
    <w:rsid w:val="008039AC"/>
    <w:rsid w:val="0081056A"/>
    <w:rsid w:val="00812B09"/>
    <w:rsid w:val="00812C0C"/>
    <w:rsid w:val="00813DDE"/>
    <w:rsid w:val="008169FB"/>
    <w:rsid w:val="00821262"/>
    <w:rsid w:val="00822EC0"/>
    <w:rsid w:val="00823173"/>
    <w:rsid w:val="00825DE5"/>
    <w:rsid w:val="0082772A"/>
    <w:rsid w:val="00827C3E"/>
    <w:rsid w:val="00832D54"/>
    <w:rsid w:val="00833C8F"/>
    <w:rsid w:val="00835860"/>
    <w:rsid w:val="00835E33"/>
    <w:rsid w:val="00840312"/>
    <w:rsid w:val="008409D1"/>
    <w:rsid w:val="00844D3E"/>
    <w:rsid w:val="00851535"/>
    <w:rsid w:val="00855E35"/>
    <w:rsid w:val="00857021"/>
    <w:rsid w:val="00861611"/>
    <w:rsid w:val="00864688"/>
    <w:rsid w:val="00866EE1"/>
    <w:rsid w:val="0087127E"/>
    <w:rsid w:val="00871BBB"/>
    <w:rsid w:val="0087226A"/>
    <w:rsid w:val="008743A9"/>
    <w:rsid w:val="00880925"/>
    <w:rsid w:val="008815D1"/>
    <w:rsid w:val="00881B32"/>
    <w:rsid w:val="00886272"/>
    <w:rsid w:val="00892325"/>
    <w:rsid w:val="00892880"/>
    <w:rsid w:val="00893B3B"/>
    <w:rsid w:val="008962D9"/>
    <w:rsid w:val="00896558"/>
    <w:rsid w:val="00897B9F"/>
    <w:rsid w:val="00897C67"/>
    <w:rsid w:val="008A059E"/>
    <w:rsid w:val="008A0929"/>
    <w:rsid w:val="008A0CAA"/>
    <w:rsid w:val="008A0FBD"/>
    <w:rsid w:val="008A206C"/>
    <w:rsid w:val="008A3837"/>
    <w:rsid w:val="008B00C8"/>
    <w:rsid w:val="008B1D0A"/>
    <w:rsid w:val="008B2D72"/>
    <w:rsid w:val="008B363A"/>
    <w:rsid w:val="008B3FA0"/>
    <w:rsid w:val="008B401D"/>
    <w:rsid w:val="008B4988"/>
    <w:rsid w:val="008C31FB"/>
    <w:rsid w:val="008D01A3"/>
    <w:rsid w:val="008D4E86"/>
    <w:rsid w:val="008E7A12"/>
    <w:rsid w:val="008F0261"/>
    <w:rsid w:val="008F122B"/>
    <w:rsid w:val="008F26FF"/>
    <w:rsid w:val="008F36D0"/>
    <w:rsid w:val="008F65AF"/>
    <w:rsid w:val="00900DD6"/>
    <w:rsid w:val="009030FB"/>
    <w:rsid w:val="00910B23"/>
    <w:rsid w:val="00920B0B"/>
    <w:rsid w:val="00921E45"/>
    <w:rsid w:val="00922EE4"/>
    <w:rsid w:val="009248E7"/>
    <w:rsid w:val="00924954"/>
    <w:rsid w:val="00925157"/>
    <w:rsid w:val="00925D91"/>
    <w:rsid w:val="0092609D"/>
    <w:rsid w:val="00927FBB"/>
    <w:rsid w:val="00931BD1"/>
    <w:rsid w:val="009321C2"/>
    <w:rsid w:val="0093306E"/>
    <w:rsid w:val="00933340"/>
    <w:rsid w:val="00933889"/>
    <w:rsid w:val="009377CD"/>
    <w:rsid w:val="00940D11"/>
    <w:rsid w:val="00941EDC"/>
    <w:rsid w:val="009446BE"/>
    <w:rsid w:val="009446DE"/>
    <w:rsid w:val="00946510"/>
    <w:rsid w:val="00954FA3"/>
    <w:rsid w:val="0095524A"/>
    <w:rsid w:val="00955468"/>
    <w:rsid w:val="00957C67"/>
    <w:rsid w:val="00961D62"/>
    <w:rsid w:val="00962290"/>
    <w:rsid w:val="009633D1"/>
    <w:rsid w:val="00966976"/>
    <w:rsid w:val="00972832"/>
    <w:rsid w:val="00973F4E"/>
    <w:rsid w:val="00975A86"/>
    <w:rsid w:val="00977041"/>
    <w:rsid w:val="00980DFE"/>
    <w:rsid w:val="0098233B"/>
    <w:rsid w:val="00985C7E"/>
    <w:rsid w:val="00987167"/>
    <w:rsid w:val="00987768"/>
    <w:rsid w:val="00992693"/>
    <w:rsid w:val="00994325"/>
    <w:rsid w:val="009951D3"/>
    <w:rsid w:val="009A0BC8"/>
    <w:rsid w:val="009B0AB5"/>
    <w:rsid w:val="009B10D0"/>
    <w:rsid w:val="009B5998"/>
    <w:rsid w:val="009C110C"/>
    <w:rsid w:val="009C495B"/>
    <w:rsid w:val="009C5628"/>
    <w:rsid w:val="009C65BD"/>
    <w:rsid w:val="009D22EB"/>
    <w:rsid w:val="009D507C"/>
    <w:rsid w:val="009D5D3E"/>
    <w:rsid w:val="009E03D6"/>
    <w:rsid w:val="009E0F87"/>
    <w:rsid w:val="009E2ADF"/>
    <w:rsid w:val="009E3735"/>
    <w:rsid w:val="009E53EC"/>
    <w:rsid w:val="009F0D79"/>
    <w:rsid w:val="009F3F82"/>
    <w:rsid w:val="009F5B2E"/>
    <w:rsid w:val="009F63CC"/>
    <w:rsid w:val="009F6F21"/>
    <w:rsid w:val="00A044ED"/>
    <w:rsid w:val="00A0495A"/>
    <w:rsid w:val="00A10C67"/>
    <w:rsid w:val="00A110EE"/>
    <w:rsid w:val="00A14D26"/>
    <w:rsid w:val="00A1534D"/>
    <w:rsid w:val="00A1553E"/>
    <w:rsid w:val="00A20654"/>
    <w:rsid w:val="00A218D3"/>
    <w:rsid w:val="00A21903"/>
    <w:rsid w:val="00A21B14"/>
    <w:rsid w:val="00A222E7"/>
    <w:rsid w:val="00A250B0"/>
    <w:rsid w:val="00A307E4"/>
    <w:rsid w:val="00A3145F"/>
    <w:rsid w:val="00A34254"/>
    <w:rsid w:val="00A36E49"/>
    <w:rsid w:val="00A42B7D"/>
    <w:rsid w:val="00A473F4"/>
    <w:rsid w:val="00A508A5"/>
    <w:rsid w:val="00A528D1"/>
    <w:rsid w:val="00A53650"/>
    <w:rsid w:val="00A5572E"/>
    <w:rsid w:val="00A558FB"/>
    <w:rsid w:val="00A62FF6"/>
    <w:rsid w:val="00A66227"/>
    <w:rsid w:val="00A74827"/>
    <w:rsid w:val="00A77120"/>
    <w:rsid w:val="00A774FF"/>
    <w:rsid w:val="00A80B04"/>
    <w:rsid w:val="00A81AB9"/>
    <w:rsid w:val="00A84092"/>
    <w:rsid w:val="00A840EB"/>
    <w:rsid w:val="00A84176"/>
    <w:rsid w:val="00A85143"/>
    <w:rsid w:val="00A87ACB"/>
    <w:rsid w:val="00A9090C"/>
    <w:rsid w:val="00A93AA8"/>
    <w:rsid w:val="00A9433D"/>
    <w:rsid w:val="00A97451"/>
    <w:rsid w:val="00AA321D"/>
    <w:rsid w:val="00AA5C3C"/>
    <w:rsid w:val="00AA7E9C"/>
    <w:rsid w:val="00AB76D1"/>
    <w:rsid w:val="00AC1505"/>
    <w:rsid w:val="00AC2B9D"/>
    <w:rsid w:val="00AC704E"/>
    <w:rsid w:val="00AD0834"/>
    <w:rsid w:val="00AD11D6"/>
    <w:rsid w:val="00AD1CBA"/>
    <w:rsid w:val="00AD2E91"/>
    <w:rsid w:val="00AD5E0A"/>
    <w:rsid w:val="00AE18F4"/>
    <w:rsid w:val="00AE1FB8"/>
    <w:rsid w:val="00AE4F0A"/>
    <w:rsid w:val="00AF3184"/>
    <w:rsid w:val="00AF4D26"/>
    <w:rsid w:val="00AF50F6"/>
    <w:rsid w:val="00AF5D1C"/>
    <w:rsid w:val="00AF7F8F"/>
    <w:rsid w:val="00B04643"/>
    <w:rsid w:val="00B051E8"/>
    <w:rsid w:val="00B06780"/>
    <w:rsid w:val="00B11391"/>
    <w:rsid w:val="00B14CFA"/>
    <w:rsid w:val="00B22BD7"/>
    <w:rsid w:val="00B25AD4"/>
    <w:rsid w:val="00B311A8"/>
    <w:rsid w:val="00B32956"/>
    <w:rsid w:val="00B32EE7"/>
    <w:rsid w:val="00B33586"/>
    <w:rsid w:val="00B342D6"/>
    <w:rsid w:val="00B34846"/>
    <w:rsid w:val="00B403D4"/>
    <w:rsid w:val="00B426F2"/>
    <w:rsid w:val="00B511CE"/>
    <w:rsid w:val="00B61634"/>
    <w:rsid w:val="00B7113B"/>
    <w:rsid w:val="00B73F4F"/>
    <w:rsid w:val="00B804D6"/>
    <w:rsid w:val="00B855C0"/>
    <w:rsid w:val="00B85A44"/>
    <w:rsid w:val="00B86F89"/>
    <w:rsid w:val="00B912ED"/>
    <w:rsid w:val="00B920ED"/>
    <w:rsid w:val="00B92BD6"/>
    <w:rsid w:val="00B937BB"/>
    <w:rsid w:val="00B95CDB"/>
    <w:rsid w:val="00B97A2B"/>
    <w:rsid w:val="00BA32C7"/>
    <w:rsid w:val="00BA4436"/>
    <w:rsid w:val="00BA6E23"/>
    <w:rsid w:val="00BA7B94"/>
    <w:rsid w:val="00BB036A"/>
    <w:rsid w:val="00BB13BD"/>
    <w:rsid w:val="00BB1A26"/>
    <w:rsid w:val="00BC302B"/>
    <w:rsid w:val="00BC4FA2"/>
    <w:rsid w:val="00BC7DC8"/>
    <w:rsid w:val="00BD00C8"/>
    <w:rsid w:val="00BD1259"/>
    <w:rsid w:val="00BD2B7B"/>
    <w:rsid w:val="00BD56FA"/>
    <w:rsid w:val="00BE2C1C"/>
    <w:rsid w:val="00BE3859"/>
    <w:rsid w:val="00BE7809"/>
    <w:rsid w:val="00BF57C4"/>
    <w:rsid w:val="00C0193B"/>
    <w:rsid w:val="00C05F60"/>
    <w:rsid w:val="00C075E3"/>
    <w:rsid w:val="00C0781D"/>
    <w:rsid w:val="00C07C70"/>
    <w:rsid w:val="00C109CF"/>
    <w:rsid w:val="00C11A7D"/>
    <w:rsid w:val="00C11F91"/>
    <w:rsid w:val="00C1233B"/>
    <w:rsid w:val="00C14257"/>
    <w:rsid w:val="00C1478D"/>
    <w:rsid w:val="00C14CE7"/>
    <w:rsid w:val="00C1524D"/>
    <w:rsid w:val="00C15AA3"/>
    <w:rsid w:val="00C17649"/>
    <w:rsid w:val="00C20C5D"/>
    <w:rsid w:val="00C23199"/>
    <w:rsid w:val="00C301C8"/>
    <w:rsid w:val="00C328E3"/>
    <w:rsid w:val="00C348D4"/>
    <w:rsid w:val="00C429F1"/>
    <w:rsid w:val="00C45604"/>
    <w:rsid w:val="00C46A0B"/>
    <w:rsid w:val="00C54A86"/>
    <w:rsid w:val="00C55018"/>
    <w:rsid w:val="00C6081E"/>
    <w:rsid w:val="00C60D17"/>
    <w:rsid w:val="00C612CC"/>
    <w:rsid w:val="00C6264E"/>
    <w:rsid w:val="00C6386B"/>
    <w:rsid w:val="00C639F7"/>
    <w:rsid w:val="00C66785"/>
    <w:rsid w:val="00C70FA6"/>
    <w:rsid w:val="00C73296"/>
    <w:rsid w:val="00C73FAA"/>
    <w:rsid w:val="00C76F75"/>
    <w:rsid w:val="00C80BD5"/>
    <w:rsid w:val="00C80D88"/>
    <w:rsid w:val="00C81831"/>
    <w:rsid w:val="00C844C1"/>
    <w:rsid w:val="00C84D01"/>
    <w:rsid w:val="00C85124"/>
    <w:rsid w:val="00C869E6"/>
    <w:rsid w:val="00C87893"/>
    <w:rsid w:val="00C92AA2"/>
    <w:rsid w:val="00C96E0C"/>
    <w:rsid w:val="00CA0C23"/>
    <w:rsid w:val="00CA4F77"/>
    <w:rsid w:val="00CB0D7B"/>
    <w:rsid w:val="00CB1318"/>
    <w:rsid w:val="00CB1548"/>
    <w:rsid w:val="00CB2475"/>
    <w:rsid w:val="00CB2C97"/>
    <w:rsid w:val="00CB43CA"/>
    <w:rsid w:val="00CB4999"/>
    <w:rsid w:val="00CB4F83"/>
    <w:rsid w:val="00CC074D"/>
    <w:rsid w:val="00CC0C03"/>
    <w:rsid w:val="00CC1EEF"/>
    <w:rsid w:val="00CC4499"/>
    <w:rsid w:val="00CC50F0"/>
    <w:rsid w:val="00CD1052"/>
    <w:rsid w:val="00CD3479"/>
    <w:rsid w:val="00CE0DF0"/>
    <w:rsid w:val="00CE11EC"/>
    <w:rsid w:val="00CE1A41"/>
    <w:rsid w:val="00CE55D3"/>
    <w:rsid w:val="00CE64D5"/>
    <w:rsid w:val="00CE6E86"/>
    <w:rsid w:val="00CF5D50"/>
    <w:rsid w:val="00CF665E"/>
    <w:rsid w:val="00CF6C9D"/>
    <w:rsid w:val="00CF7E11"/>
    <w:rsid w:val="00D02C91"/>
    <w:rsid w:val="00D031C9"/>
    <w:rsid w:val="00D04D42"/>
    <w:rsid w:val="00D04E3B"/>
    <w:rsid w:val="00D05993"/>
    <w:rsid w:val="00D05AEF"/>
    <w:rsid w:val="00D12E13"/>
    <w:rsid w:val="00D1650C"/>
    <w:rsid w:val="00D263CA"/>
    <w:rsid w:val="00D31939"/>
    <w:rsid w:val="00D3468B"/>
    <w:rsid w:val="00D376B7"/>
    <w:rsid w:val="00D37DA4"/>
    <w:rsid w:val="00D41253"/>
    <w:rsid w:val="00D4320E"/>
    <w:rsid w:val="00D435CA"/>
    <w:rsid w:val="00D44B5F"/>
    <w:rsid w:val="00D450BB"/>
    <w:rsid w:val="00D4566D"/>
    <w:rsid w:val="00D51289"/>
    <w:rsid w:val="00D51F43"/>
    <w:rsid w:val="00D548AE"/>
    <w:rsid w:val="00D55BF9"/>
    <w:rsid w:val="00D6187A"/>
    <w:rsid w:val="00D626C5"/>
    <w:rsid w:val="00D62971"/>
    <w:rsid w:val="00D62C9E"/>
    <w:rsid w:val="00D62FC9"/>
    <w:rsid w:val="00D63B60"/>
    <w:rsid w:val="00D72316"/>
    <w:rsid w:val="00D73136"/>
    <w:rsid w:val="00D75638"/>
    <w:rsid w:val="00D7618C"/>
    <w:rsid w:val="00D76964"/>
    <w:rsid w:val="00D86CBF"/>
    <w:rsid w:val="00D918F0"/>
    <w:rsid w:val="00D97B1C"/>
    <w:rsid w:val="00D97DF2"/>
    <w:rsid w:val="00DA022B"/>
    <w:rsid w:val="00DA1F2E"/>
    <w:rsid w:val="00DA2873"/>
    <w:rsid w:val="00DA2ACC"/>
    <w:rsid w:val="00DA2F53"/>
    <w:rsid w:val="00DA2F8E"/>
    <w:rsid w:val="00DA3E62"/>
    <w:rsid w:val="00DA5269"/>
    <w:rsid w:val="00DA6E1E"/>
    <w:rsid w:val="00DA6EC5"/>
    <w:rsid w:val="00DB08D3"/>
    <w:rsid w:val="00DB09FC"/>
    <w:rsid w:val="00DB1605"/>
    <w:rsid w:val="00DB16E9"/>
    <w:rsid w:val="00DC2015"/>
    <w:rsid w:val="00DC7BF7"/>
    <w:rsid w:val="00DD048C"/>
    <w:rsid w:val="00DD1E1F"/>
    <w:rsid w:val="00DD1F97"/>
    <w:rsid w:val="00DD4C75"/>
    <w:rsid w:val="00DD6D5A"/>
    <w:rsid w:val="00DE046A"/>
    <w:rsid w:val="00DE1860"/>
    <w:rsid w:val="00DE3EB7"/>
    <w:rsid w:val="00DE63A5"/>
    <w:rsid w:val="00DF2F5A"/>
    <w:rsid w:val="00DF37A6"/>
    <w:rsid w:val="00DF57F8"/>
    <w:rsid w:val="00DF6FB9"/>
    <w:rsid w:val="00E00B06"/>
    <w:rsid w:val="00E100E6"/>
    <w:rsid w:val="00E12B15"/>
    <w:rsid w:val="00E13E22"/>
    <w:rsid w:val="00E14F62"/>
    <w:rsid w:val="00E151A6"/>
    <w:rsid w:val="00E152FE"/>
    <w:rsid w:val="00E15506"/>
    <w:rsid w:val="00E1795A"/>
    <w:rsid w:val="00E23708"/>
    <w:rsid w:val="00E34BF6"/>
    <w:rsid w:val="00E40C5E"/>
    <w:rsid w:val="00E41884"/>
    <w:rsid w:val="00E42845"/>
    <w:rsid w:val="00E451D6"/>
    <w:rsid w:val="00E54796"/>
    <w:rsid w:val="00E54F4B"/>
    <w:rsid w:val="00E56097"/>
    <w:rsid w:val="00E568A5"/>
    <w:rsid w:val="00E57BB4"/>
    <w:rsid w:val="00E607D5"/>
    <w:rsid w:val="00E64CF3"/>
    <w:rsid w:val="00E65DF1"/>
    <w:rsid w:val="00E66144"/>
    <w:rsid w:val="00E667B9"/>
    <w:rsid w:val="00E66A4C"/>
    <w:rsid w:val="00E67BCE"/>
    <w:rsid w:val="00E67F77"/>
    <w:rsid w:val="00E700EF"/>
    <w:rsid w:val="00E72F0A"/>
    <w:rsid w:val="00E73227"/>
    <w:rsid w:val="00E749D1"/>
    <w:rsid w:val="00E75274"/>
    <w:rsid w:val="00E7567E"/>
    <w:rsid w:val="00E75DB8"/>
    <w:rsid w:val="00E80014"/>
    <w:rsid w:val="00E80AAE"/>
    <w:rsid w:val="00E84007"/>
    <w:rsid w:val="00E84647"/>
    <w:rsid w:val="00E91F94"/>
    <w:rsid w:val="00E9290D"/>
    <w:rsid w:val="00E96429"/>
    <w:rsid w:val="00E965DD"/>
    <w:rsid w:val="00E96953"/>
    <w:rsid w:val="00E97C72"/>
    <w:rsid w:val="00EA084F"/>
    <w:rsid w:val="00EA0929"/>
    <w:rsid w:val="00EA096E"/>
    <w:rsid w:val="00EA33C5"/>
    <w:rsid w:val="00EA459C"/>
    <w:rsid w:val="00EA6316"/>
    <w:rsid w:val="00EA78C6"/>
    <w:rsid w:val="00EB289E"/>
    <w:rsid w:val="00EB3D4B"/>
    <w:rsid w:val="00EB4A6B"/>
    <w:rsid w:val="00EB6A78"/>
    <w:rsid w:val="00EB6BDF"/>
    <w:rsid w:val="00EC08EC"/>
    <w:rsid w:val="00EC6551"/>
    <w:rsid w:val="00ED478E"/>
    <w:rsid w:val="00ED7D16"/>
    <w:rsid w:val="00EE0A86"/>
    <w:rsid w:val="00EE2275"/>
    <w:rsid w:val="00EE6771"/>
    <w:rsid w:val="00EE750A"/>
    <w:rsid w:val="00EE7D2D"/>
    <w:rsid w:val="00EF2813"/>
    <w:rsid w:val="00EF4487"/>
    <w:rsid w:val="00F02904"/>
    <w:rsid w:val="00F0621F"/>
    <w:rsid w:val="00F06B30"/>
    <w:rsid w:val="00F07806"/>
    <w:rsid w:val="00F10DF2"/>
    <w:rsid w:val="00F12A16"/>
    <w:rsid w:val="00F13118"/>
    <w:rsid w:val="00F15126"/>
    <w:rsid w:val="00F154EC"/>
    <w:rsid w:val="00F16071"/>
    <w:rsid w:val="00F16359"/>
    <w:rsid w:val="00F20A7E"/>
    <w:rsid w:val="00F211E0"/>
    <w:rsid w:val="00F34F97"/>
    <w:rsid w:val="00F35AAD"/>
    <w:rsid w:val="00F35FB6"/>
    <w:rsid w:val="00F40826"/>
    <w:rsid w:val="00F46435"/>
    <w:rsid w:val="00F46E71"/>
    <w:rsid w:val="00F47D5B"/>
    <w:rsid w:val="00F51D15"/>
    <w:rsid w:val="00F53015"/>
    <w:rsid w:val="00F53F54"/>
    <w:rsid w:val="00F553FA"/>
    <w:rsid w:val="00F56A59"/>
    <w:rsid w:val="00F64689"/>
    <w:rsid w:val="00F65A96"/>
    <w:rsid w:val="00F66FD3"/>
    <w:rsid w:val="00F7083A"/>
    <w:rsid w:val="00F76711"/>
    <w:rsid w:val="00F77D4A"/>
    <w:rsid w:val="00F81384"/>
    <w:rsid w:val="00F81B28"/>
    <w:rsid w:val="00F849DF"/>
    <w:rsid w:val="00F85EF1"/>
    <w:rsid w:val="00F866A9"/>
    <w:rsid w:val="00F90F6F"/>
    <w:rsid w:val="00F9209B"/>
    <w:rsid w:val="00F92C94"/>
    <w:rsid w:val="00F934A2"/>
    <w:rsid w:val="00F96E0E"/>
    <w:rsid w:val="00FA0E36"/>
    <w:rsid w:val="00FA2676"/>
    <w:rsid w:val="00FA2685"/>
    <w:rsid w:val="00FA29E1"/>
    <w:rsid w:val="00FA2B5B"/>
    <w:rsid w:val="00FA730F"/>
    <w:rsid w:val="00FA7FD9"/>
    <w:rsid w:val="00FB09E3"/>
    <w:rsid w:val="00FB2116"/>
    <w:rsid w:val="00FB2777"/>
    <w:rsid w:val="00FB28F4"/>
    <w:rsid w:val="00FC1095"/>
    <w:rsid w:val="00FC4BAE"/>
    <w:rsid w:val="00FC7AE6"/>
    <w:rsid w:val="00FD21F5"/>
    <w:rsid w:val="00FD31A9"/>
    <w:rsid w:val="00FD699F"/>
    <w:rsid w:val="00FE0F05"/>
    <w:rsid w:val="00FE1D4C"/>
    <w:rsid w:val="00FE4119"/>
    <w:rsid w:val="00FE74FB"/>
    <w:rsid w:val="00FE7AD1"/>
    <w:rsid w:val="00FF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13"/>
    <w:pPr>
      <w:spacing w:after="0" w:line="240" w:lineRule="auto"/>
    </w:pPr>
  </w:style>
  <w:style w:type="paragraph" w:styleId="1">
    <w:name w:val="heading 1"/>
    <w:aliases w:val="ASAPHeading 1,H1,Head 1,Заголовок 1 Знак Знак,Stil 1"/>
    <w:basedOn w:val="a"/>
    <w:next w:val="a"/>
    <w:link w:val="10"/>
    <w:qFormat/>
    <w:rsid w:val="00A74827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aliases w:val="2,H2,Numbered text 3,h2,Раздел,ASAPHeading 2,HD2,h21,Заголовок 2 C,Stil 1.1"/>
    <w:basedOn w:val="a"/>
    <w:next w:val="a"/>
    <w:link w:val="21"/>
    <w:qFormat/>
    <w:rsid w:val="00A74827"/>
    <w:pPr>
      <w:keepNext/>
      <w:outlineLvl w:val="1"/>
    </w:pPr>
    <w:rPr>
      <w:b/>
      <w:bCs/>
    </w:rPr>
  </w:style>
  <w:style w:type="paragraph" w:styleId="31">
    <w:name w:val="heading 3"/>
    <w:aliases w:val="H3,Заголовок 3 Знак Знак,H3 Знак,Stil 1.1.1"/>
    <w:basedOn w:val="a"/>
    <w:next w:val="a"/>
    <w:link w:val="32"/>
    <w:unhideWhenUsed/>
    <w:qFormat/>
    <w:rsid w:val="00A748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Char1,Заголовок 4 Знак Знак, Char1"/>
    <w:basedOn w:val="a"/>
    <w:next w:val="a"/>
    <w:link w:val="40"/>
    <w:qFormat/>
    <w:rsid w:val="00A74827"/>
    <w:pPr>
      <w:tabs>
        <w:tab w:val="num" w:pos="576"/>
      </w:tabs>
      <w:spacing w:before="240" w:after="120"/>
      <w:ind w:left="2124" w:hanging="1980"/>
      <w:jc w:val="both"/>
      <w:outlineLvl w:val="3"/>
    </w:pPr>
    <w:rPr>
      <w:rFonts w:ascii="Tahoma" w:hAnsi="Tahoma" w:cs="Tahoma"/>
      <w:b/>
      <w:bCs/>
      <w:smallCaps/>
      <w:sz w:val="22"/>
      <w:szCs w:val="22"/>
    </w:rPr>
  </w:style>
  <w:style w:type="paragraph" w:styleId="5">
    <w:name w:val="heading 5"/>
    <w:basedOn w:val="a"/>
    <w:next w:val="a"/>
    <w:link w:val="50"/>
    <w:qFormat/>
    <w:rsid w:val="00A74827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74827"/>
    <w:pPr>
      <w:tabs>
        <w:tab w:val="num" w:pos="1152"/>
      </w:tabs>
      <w:spacing w:before="240" w:after="60"/>
      <w:ind w:left="1152" w:hanging="1152"/>
      <w:jc w:val="both"/>
      <w:outlineLvl w:val="5"/>
    </w:pPr>
    <w:rPr>
      <w:sz w:val="22"/>
      <w:szCs w:val="22"/>
    </w:rPr>
  </w:style>
  <w:style w:type="paragraph" w:styleId="7">
    <w:name w:val="heading 7"/>
    <w:basedOn w:val="a"/>
    <w:next w:val="a"/>
    <w:link w:val="70"/>
    <w:qFormat/>
    <w:rsid w:val="00A74827"/>
    <w:pPr>
      <w:keepNext/>
      <w:tabs>
        <w:tab w:val="num" w:pos="1296"/>
      </w:tabs>
      <w:spacing w:line="360" w:lineRule="auto"/>
      <w:ind w:left="1296" w:hanging="1296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74827"/>
    <w:pPr>
      <w:tabs>
        <w:tab w:val="num" w:pos="1440"/>
      </w:tabs>
      <w:spacing w:before="240" w:after="60"/>
      <w:ind w:left="1440" w:hanging="1440"/>
      <w:jc w:val="both"/>
      <w:outlineLvl w:val="7"/>
    </w:pPr>
    <w:rPr>
      <w:sz w:val="22"/>
      <w:szCs w:val="22"/>
    </w:rPr>
  </w:style>
  <w:style w:type="paragraph" w:styleId="9">
    <w:name w:val="heading 9"/>
    <w:basedOn w:val="a"/>
    <w:next w:val="a"/>
    <w:link w:val="90"/>
    <w:qFormat/>
    <w:rsid w:val="00A74827"/>
    <w:pPr>
      <w:keepNext/>
      <w:tabs>
        <w:tab w:val="num" w:pos="1584"/>
      </w:tabs>
      <w:ind w:left="1584" w:hanging="1584"/>
      <w:jc w:val="right"/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1,H1 Знак1,Head 1 Знак1,Заголовок 1 Знак Знак Знак1,Stil 1 Знак"/>
    <w:basedOn w:val="a0"/>
    <w:link w:val="1"/>
    <w:uiPriority w:val="99"/>
    <w:rsid w:val="00A74827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21">
    <w:name w:val="Заголовок 2 Знак"/>
    <w:aliases w:val="2 Знак,H2 Знак,Numbered text 3 Знак,h2 Знак,Раздел Знак,ASAPHeading 2 Знак,HD2 Знак,h21 Знак,Заголовок 2 C Знак,Stil 1.1 Знак"/>
    <w:basedOn w:val="a0"/>
    <w:link w:val="20"/>
    <w:uiPriority w:val="9"/>
    <w:rsid w:val="00A74827"/>
    <w:rPr>
      <w:rFonts w:eastAsia="Times New Roman" w:cs="Times New Roman"/>
      <w:b/>
      <w:bCs/>
      <w:szCs w:val="24"/>
      <w:lang w:eastAsia="ru-RU"/>
    </w:rPr>
  </w:style>
  <w:style w:type="character" w:customStyle="1" w:styleId="32">
    <w:name w:val="Заголовок 3 Знак"/>
    <w:aliases w:val="H3 Знак2,Заголовок 3 Знак Знак Знак1,H3 Знак Знак1,Stil 1.1.1 Знак"/>
    <w:basedOn w:val="a0"/>
    <w:link w:val="31"/>
    <w:rsid w:val="00A74827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  <w:style w:type="character" w:customStyle="1" w:styleId="40">
    <w:name w:val="Заголовок 4 Знак"/>
    <w:aliases w:val="H4 Знак,Char1 Знак,Заголовок 4 Знак Знак Знак, Char1 Знак"/>
    <w:basedOn w:val="a0"/>
    <w:link w:val="4"/>
    <w:rsid w:val="00A74827"/>
    <w:rPr>
      <w:rFonts w:ascii="Tahoma" w:eastAsia="Times New Roman" w:hAnsi="Tahoma" w:cs="Tahoma"/>
      <w:b/>
      <w:bCs/>
      <w:smallCaps/>
      <w:sz w:val="22"/>
      <w:lang w:eastAsia="ru-RU"/>
    </w:rPr>
  </w:style>
  <w:style w:type="character" w:customStyle="1" w:styleId="50">
    <w:name w:val="Заголовок 5 Знак"/>
    <w:basedOn w:val="a0"/>
    <w:link w:val="5"/>
    <w:rsid w:val="00A74827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74827"/>
    <w:rPr>
      <w:rFonts w:eastAsia="Times New Roman" w:cs="Times New Roman"/>
      <w:sz w:val="22"/>
      <w:lang w:eastAsia="ru-RU"/>
    </w:rPr>
  </w:style>
  <w:style w:type="character" w:customStyle="1" w:styleId="70">
    <w:name w:val="Заголовок 7 Знак"/>
    <w:basedOn w:val="a0"/>
    <w:link w:val="7"/>
    <w:rsid w:val="00A74827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A74827"/>
    <w:rPr>
      <w:rFonts w:eastAsia="Times New Roman" w:cs="Times New Roman"/>
      <w:sz w:val="22"/>
      <w:lang w:eastAsia="ru-RU"/>
    </w:rPr>
  </w:style>
  <w:style w:type="character" w:customStyle="1" w:styleId="90">
    <w:name w:val="Заголовок 9 Знак"/>
    <w:basedOn w:val="a0"/>
    <w:link w:val="9"/>
    <w:rsid w:val="00A74827"/>
    <w:rPr>
      <w:rFonts w:eastAsia="Times New Roman" w:cs="Times New Roman"/>
      <w:b/>
      <w:bCs/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A748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48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A7482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74827"/>
    <w:rPr>
      <w:rFonts w:eastAsia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A74827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74827"/>
    <w:rPr>
      <w:rFonts w:eastAsia="Times New Roman" w:cs="Times New Roman"/>
      <w:sz w:val="20"/>
      <w:szCs w:val="20"/>
      <w:lang w:eastAsia="ru-RU"/>
    </w:rPr>
  </w:style>
  <w:style w:type="paragraph" w:styleId="a7">
    <w:name w:val="Body Text"/>
    <w:aliases w:val="Основной текст Знак1 Знак,Основной текст Знак Знак Знак"/>
    <w:basedOn w:val="a"/>
    <w:link w:val="a8"/>
    <w:rsid w:val="00A74827"/>
    <w:pPr>
      <w:spacing w:after="120"/>
    </w:pPr>
  </w:style>
  <w:style w:type="character" w:customStyle="1" w:styleId="a8">
    <w:name w:val="Основной текст Знак"/>
    <w:aliases w:val="Основной текст Знак1 Знак Знак,Основной текст Знак Знак Знак Знак"/>
    <w:basedOn w:val="a0"/>
    <w:link w:val="a7"/>
    <w:rsid w:val="00A74827"/>
    <w:rPr>
      <w:rFonts w:eastAsia="Times New Roman" w:cs="Times New Roman"/>
      <w:szCs w:val="24"/>
      <w:lang w:eastAsia="ru-RU"/>
    </w:rPr>
  </w:style>
  <w:style w:type="paragraph" w:styleId="a9">
    <w:name w:val="Body Text Indent"/>
    <w:basedOn w:val="a"/>
    <w:link w:val="aa"/>
    <w:rsid w:val="00A74827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A74827"/>
    <w:rPr>
      <w:rFonts w:eastAsia="Times New Roman" w:cs="Times New Roman"/>
      <w:szCs w:val="24"/>
      <w:lang w:eastAsia="ru-RU"/>
    </w:rPr>
  </w:style>
  <w:style w:type="paragraph" w:styleId="22">
    <w:name w:val="Body Text 2"/>
    <w:basedOn w:val="a"/>
    <w:link w:val="23"/>
    <w:rsid w:val="00A7482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74827"/>
    <w:rPr>
      <w:rFonts w:eastAsia="Times New Roman" w:cs="Times New Roman"/>
      <w:szCs w:val="24"/>
      <w:lang w:eastAsia="ru-RU"/>
    </w:rPr>
  </w:style>
  <w:style w:type="paragraph" w:customStyle="1" w:styleId="11">
    <w:name w:val="Обычный1"/>
    <w:basedOn w:val="a"/>
    <w:rsid w:val="00A74827"/>
    <w:rPr>
      <w:szCs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A7482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b">
    <w:name w:val="footnote reference"/>
    <w:basedOn w:val="a0"/>
    <w:rsid w:val="00A74827"/>
    <w:rPr>
      <w:vertAlign w:val="superscript"/>
    </w:rPr>
  </w:style>
  <w:style w:type="character" w:styleId="ac">
    <w:name w:val="annotation reference"/>
    <w:basedOn w:val="a0"/>
    <w:semiHidden/>
    <w:rsid w:val="00A74827"/>
    <w:rPr>
      <w:sz w:val="16"/>
      <w:szCs w:val="16"/>
    </w:rPr>
  </w:style>
  <w:style w:type="table" w:styleId="ad">
    <w:name w:val="Table Grid"/>
    <w:basedOn w:val="a1"/>
    <w:rsid w:val="00A7482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A748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A748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A7482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A74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74827"/>
    <w:pPr>
      <w:spacing w:before="100" w:beforeAutospacing="1" w:after="100" w:afterAutospacing="1"/>
    </w:pPr>
  </w:style>
  <w:style w:type="paragraph" w:styleId="af2">
    <w:name w:val="List Paragraph"/>
    <w:basedOn w:val="a"/>
    <w:link w:val="af3"/>
    <w:uiPriority w:val="34"/>
    <w:qFormat/>
    <w:rsid w:val="002E24D7"/>
    <w:pPr>
      <w:ind w:firstLine="709"/>
    </w:pPr>
  </w:style>
  <w:style w:type="paragraph" w:styleId="af4">
    <w:name w:val="annotation subject"/>
    <w:basedOn w:val="a5"/>
    <w:next w:val="a5"/>
    <w:link w:val="af5"/>
    <w:rsid w:val="00A74827"/>
    <w:pPr>
      <w:spacing w:after="0"/>
      <w:ind w:firstLine="0"/>
      <w:jc w:val="left"/>
    </w:pPr>
    <w:rPr>
      <w:b/>
      <w:bCs/>
    </w:rPr>
  </w:style>
  <w:style w:type="character" w:customStyle="1" w:styleId="af5">
    <w:name w:val="Тема примечания Знак"/>
    <w:basedOn w:val="a6"/>
    <w:link w:val="af4"/>
    <w:uiPriority w:val="99"/>
    <w:rsid w:val="00A74827"/>
    <w:rPr>
      <w:rFonts w:eastAsia="Times New Roman" w:cs="Times New Roman"/>
      <w:b/>
      <w:bCs/>
      <w:sz w:val="20"/>
      <w:szCs w:val="20"/>
      <w:lang w:eastAsia="ru-RU"/>
    </w:rPr>
  </w:style>
  <w:style w:type="character" w:styleId="af6">
    <w:name w:val="page number"/>
    <w:basedOn w:val="a0"/>
    <w:rsid w:val="00A74827"/>
  </w:style>
  <w:style w:type="paragraph" w:styleId="af7">
    <w:name w:val="footer"/>
    <w:basedOn w:val="a"/>
    <w:link w:val="af8"/>
    <w:uiPriority w:val="99"/>
    <w:rsid w:val="00A7482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uiPriority w:val="99"/>
    <w:rsid w:val="00A748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4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1"/>
    <w:basedOn w:val="a"/>
    <w:rsid w:val="00A7482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text1">
    <w:name w:val="text1"/>
    <w:basedOn w:val="a0"/>
    <w:uiPriority w:val="99"/>
    <w:rsid w:val="00A74827"/>
    <w:rPr>
      <w:rFonts w:ascii="Verdana" w:hAnsi="Verdana" w:cs="Verdana"/>
      <w:color w:val="auto"/>
      <w:sz w:val="18"/>
      <w:szCs w:val="18"/>
    </w:rPr>
  </w:style>
  <w:style w:type="character" w:customStyle="1" w:styleId="af9">
    <w:name w:val="комментарий"/>
    <w:basedOn w:val="a0"/>
    <w:uiPriority w:val="99"/>
    <w:rsid w:val="00A74827"/>
    <w:rPr>
      <w:b/>
      <w:bCs/>
      <w:i/>
      <w:iCs/>
      <w:shd w:val="clear" w:color="auto" w:fill="auto"/>
    </w:rPr>
  </w:style>
  <w:style w:type="paragraph" w:customStyle="1" w:styleId="msolistparagraph0">
    <w:name w:val="msolistparagraph"/>
    <w:basedOn w:val="a"/>
    <w:uiPriority w:val="99"/>
    <w:rsid w:val="00A74827"/>
    <w:pPr>
      <w:ind w:left="720"/>
    </w:pPr>
    <w:rPr>
      <w:rFonts w:ascii="Calibri" w:eastAsia="MS Mincho" w:hAnsi="Calibri" w:cs="Calibri"/>
      <w:sz w:val="22"/>
      <w:szCs w:val="22"/>
      <w:lang w:eastAsia="ja-JP"/>
    </w:rPr>
  </w:style>
  <w:style w:type="paragraph" w:customStyle="1" w:styleId="afa">
    <w:name w:val="Знак"/>
    <w:basedOn w:val="a"/>
    <w:uiPriority w:val="99"/>
    <w:rsid w:val="00A7482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Hyperlink"/>
    <w:basedOn w:val="a0"/>
    <w:uiPriority w:val="99"/>
    <w:rsid w:val="00A74827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2E30AB"/>
    <w:pPr>
      <w:tabs>
        <w:tab w:val="left" w:pos="426"/>
        <w:tab w:val="left" w:pos="660"/>
        <w:tab w:val="right" w:leader="dot" w:pos="9356"/>
      </w:tabs>
      <w:spacing w:line="360" w:lineRule="auto"/>
    </w:pPr>
  </w:style>
  <w:style w:type="character" w:styleId="afc">
    <w:name w:val="Emphasis"/>
    <w:basedOn w:val="a0"/>
    <w:qFormat/>
    <w:rsid w:val="00A74827"/>
    <w:rPr>
      <w:i/>
      <w:iCs/>
    </w:rPr>
  </w:style>
  <w:style w:type="paragraph" w:styleId="afd">
    <w:name w:val="Document Map"/>
    <w:basedOn w:val="a"/>
    <w:link w:val="afe"/>
    <w:rsid w:val="00A74827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A748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Знак Знак4"/>
    <w:basedOn w:val="a0"/>
    <w:uiPriority w:val="99"/>
    <w:locked/>
    <w:rsid w:val="00A74827"/>
    <w:rPr>
      <w:sz w:val="24"/>
      <w:szCs w:val="24"/>
    </w:rPr>
  </w:style>
  <w:style w:type="paragraph" w:styleId="33">
    <w:name w:val="toc 3"/>
    <w:basedOn w:val="a"/>
    <w:next w:val="a"/>
    <w:autoRedefine/>
    <w:uiPriority w:val="39"/>
    <w:rsid w:val="00A74827"/>
    <w:pPr>
      <w:tabs>
        <w:tab w:val="left" w:pos="660"/>
        <w:tab w:val="left" w:pos="1400"/>
        <w:tab w:val="right" w:leader="dot" w:pos="9356"/>
      </w:tabs>
      <w:spacing w:after="100"/>
    </w:pPr>
  </w:style>
  <w:style w:type="paragraph" w:styleId="24">
    <w:name w:val="toc 2"/>
    <w:basedOn w:val="a"/>
    <w:next w:val="a"/>
    <w:autoRedefine/>
    <w:uiPriority w:val="39"/>
    <w:rsid w:val="00A74827"/>
    <w:pPr>
      <w:tabs>
        <w:tab w:val="left" w:pos="800"/>
        <w:tab w:val="right" w:leader="dot" w:pos="9356"/>
      </w:tabs>
      <w:spacing w:after="100"/>
      <w:ind w:left="240"/>
    </w:pPr>
  </w:style>
  <w:style w:type="character" w:customStyle="1" w:styleId="310">
    <w:name w:val="Заголовок 3 Знак1"/>
    <w:aliases w:val="H3 Знак1,Заголовок 3 Знак Знак Знак,Заголовок 3 Знак Знак1,H3 Знак Знак,Stil 1.1.1 Знак1"/>
    <w:basedOn w:val="a0"/>
    <w:rsid w:val="00A74827"/>
    <w:rPr>
      <w:rFonts w:ascii="Tahoma" w:hAnsi="Tahoma" w:cs="Tahoma"/>
      <w:b/>
      <w:bCs/>
      <w:smallCaps/>
      <w:sz w:val="24"/>
      <w:szCs w:val="24"/>
    </w:rPr>
  </w:style>
  <w:style w:type="paragraph" w:customStyle="1" w:styleId="aff">
    <w:name w:val="Титул Тип документа"/>
    <w:basedOn w:val="a"/>
    <w:rsid w:val="00A74827"/>
    <w:pPr>
      <w:shd w:val="clear" w:color="auto" w:fill="993333"/>
    </w:pPr>
    <w:rPr>
      <w:rFonts w:ascii="Verdana" w:hAnsi="Verdana" w:cs="Verdana"/>
      <w:color w:val="FFFFFF"/>
    </w:rPr>
  </w:style>
  <w:style w:type="paragraph" w:customStyle="1" w:styleId="aff0">
    <w:name w:val="Титул Название документа"/>
    <w:basedOn w:val="a"/>
    <w:rsid w:val="00A74827"/>
    <w:pPr>
      <w:shd w:val="clear" w:color="auto" w:fill="993333"/>
    </w:pPr>
    <w:rPr>
      <w:rFonts w:ascii="Verdana" w:hAnsi="Verdana" w:cs="Verdana"/>
      <w:color w:val="FFFFFF"/>
      <w:sz w:val="36"/>
      <w:szCs w:val="36"/>
    </w:rPr>
  </w:style>
  <w:style w:type="paragraph" w:customStyle="1" w:styleId="14">
    <w:name w:val="Стиль Заголовок 1 вне нумерации + По левому краю"/>
    <w:basedOn w:val="a"/>
    <w:rsid w:val="00A74827"/>
    <w:pPr>
      <w:spacing w:after="60"/>
    </w:pPr>
    <w:rPr>
      <w:rFonts w:ascii="Tahoma" w:hAnsi="Tahoma" w:cs="Tahoma"/>
      <w:b/>
      <w:bCs/>
      <w:sz w:val="26"/>
      <w:szCs w:val="26"/>
    </w:rPr>
  </w:style>
  <w:style w:type="paragraph" w:customStyle="1" w:styleId="TableText">
    <w:name w:val="Table Text"/>
    <w:basedOn w:val="a"/>
    <w:link w:val="TableTextChar"/>
    <w:uiPriority w:val="99"/>
    <w:rsid w:val="00A74827"/>
    <w:pPr>
      <w:spacing w:before="60" w:after="60"/>
      <w:jc w:val="both"/>
    </w:pPr>
    <w:rPr>
      <w:rFonts w:ascii="Arial" w:hAnsi="Arial" w:cs="Arial"/>
      <w:sz w:val="18"/>
      <w:szCs w:val="18"/>
    </w:rPr>
  </w:style>
  <w:style w:type="character" w:customStyle="1" w:styleId="TableTextChar">
    <w:name w:val="Table Text Char"/>
    <w:basedOn w:val="a0"/>
    <w:link w:val="TableText"/>
    <w:uiPriority w:val="99"/>
    <w:locked/>
    <w:rsid w:val="00A74827"/>
    <w:rPr>
      <w:rFonts w:ascii="Arial" w:eastAsia="Times New Roman" w:hAnsi="Arial" w:cs="Arial"/>
      <w:sz w:val="18"/>
      <w:szCs w:val="18"/>
    </w:rPr>
  </w:style>
  <w:style w:type="paragraph" w:customStyle="1" w:styleId="TableHeader">
    <w:name w:val="Table Header"/>
    <w:basedOn w:val="a"/>
    <w:uiPriority w:val="99"/>
    <w:rsid w:val="00A74827"/>
    <w:pPr>
      <w:spacing w:before="120" w:after="6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Абзац"/>
    <w:basedOn w:val="a"/>
    <w:link w:val="aff2"/>
    <w:uiPriority w:val="99"/>
    <w:rsid w:val="00A74827"/>
    <w:pPr>
      <w:widowControl w:val="0"/>
      <w:kinsoku w:val="0"/>
      <w:overflowPunct w:val="0"/>
      <w:autoSpaceDE w:val="0"/>
      <w:autoSpaceDN w:val="0"/>
      <w:adjustRightInd w:val="0"/>
      <w:snapToGrid w:val="0"/>
      <w:spacing w:before="60" w:after="60"/>
      <w:ind w:firstLine="720"/>
      <w:jc w:val="both"/>
    </w:pPr>
    <w:rPr>
      <w:sz w:val="22"/>
      <w:szCs w:val="22"/>
    </w:rPr>
  </w:style>
  <w:style w:type="character" w:customStyle="1" w:styleId="aff2">
    <w:name w:val="Абзац Знак"/>
    <w:basedOn w:val="a0"/>
    <w:link w:val="aff1"/>
    <w:uiPriority w:val="99"/>
    <w:locked/>
    <w:rsid w:val="00A74827"/>
    <w:rPr>
      <w:rFonts w:eastAsia="Times New Roman" w:cs="Times New Roman"/>
      <w:sz w:val="22"/>
      <w:lang w:eastAsia="ru-RU"/>
    </w:rPr>
  </w:style>
  <w:style w:type="paragraph" w:styleId="aff3">
    <w:name w:val="List Bullet"/>
    <w:basedOn w:val="a"/>
    <w:autoRedefine/>
    <w:uiPriority w:val="99"/>
    <w:rsid w:val="00A97451"/>
    <w:pPr>
      <w:tabs>
        <w:tab w:val="left" w:pos="1701"/>
      </w:tabs>
      <w:spacing w:before="100" w:after="100"/>
      <w:ind w:firstLine="567"/>
      <w:contextualSpacing/>
      <w:jc w:val="both"/>
    </w:pPr>
  </w:style>
  <w:style w:type="character" w:customStyle="1" w:styleId="110">
    <w:name w:val="Заголовок 1 Знак1"/>
    <w:aliases w:val="ASAPHeading 1 Знак,H1 Знак,Head 1 Знак,Заголовок 1 Знак Знак Знак,Stil 1 Знак1"/>
    <w:basedOn w:val="a0"/>
    <w:uiPriority w:val="99"/>
    <w:rsid w:val="00A74827"/>
    <w:rPr>
      <w:rFonts w:ascii="Tahoma" w:hAnsi="Tahoma" w:cs="Tahoma"/>
      <w:b/>
      <w:bCs/>
      <w:kern w:val="32"/>
      <w:sz w:val="32"/>
      <w:szCs w:val="32"/>
    </w:rPr>
  </w:style>
  <w:style w:type="character" w:customStyle="1" w:styleId="aff4">
    <w:name w:val="Знак Знак"/>
    <w:basedOn w:val="a0"/>
    <w:uiPriority w:val="99"/>
    <w:rsid w:val="00A74827"/>
    <w:rPr>
      <w:b/>
      <w:bCs/>
      <w:i/>
      <w:iCs/>
      <w:sz w:val="22"/>
      <w:szCs w:val="22"/>
      <w:lang w:val="ru-RU" w:eastAsia="ru-RU"/>
    </w:rPr>
  </w:style>
  <w:style w:type="paragraph" w:customStyle="1" w:styleId="aff5">
    <w:name w:val="Колонтитул верхний"/>
    <w:basedOn w:val="a"/>
    <w:uiPriority w:val="99"/>
    <w:rsid w:val="00A74827"/>
    <w:pPr>
      <w:ind w:firstLine="720"/>
      <w:jc w:val="both"/>
    </w:pPr>
    <w:rPr>
      <w:sz w:val="16"/>
      <w:szCs w:val="16"/>
    </w:rPr>
  </w:style>
  <w:style w:type="paragraph" w:customStyle="1" w:styleId="aff6">
    <w:name w:val="Колонтитул нижний"/>
    <w:basedOn w:val="a"/>
    <w:uiPriority w:val="99"/>
    <w:rsid w:val="00A74827"/>
    <w:pPr>
      <w:tabs>
        <w:tab w:val="center" w:pos="4677"/>
        <w:tab w:val="right" w:pos="9355"/>
      </w:tabs>
      <w:ind w:firstLine="720"/>
      <w:jc w:val="both"/>
    </w:pPr>
    <w:rPr>
      <w:rFonts w:eastAsia="MS Mincho"/>
      <w:sz w:val="12"/>
      <w:szCs w:val="12"/>
      <w:lang w:eastAsia="ja-JP"/>
    </w:rPr>
  </w:style>
  <w:style w:type="character" w:styleId="aff7">
    <w:name w:val="Strong"/>
    <w:basedOn w:val="a0"/>
    <w:uiPriority w:val="22"/>
    <w:qFormat/>
    <w:rsid w:val="00A74827"/>
    <w:rPr>
      <w:b/>
      <w:bCs/>
    </w:rPr>
  </w:style>
  <w:style w:type="paragraph" w:styleId="34">
    <w:name w:val="Body Text Indent 3"/>
    <w:basedOn w:val="a"/>
    <w:link w:val="35"/>
    <w:uiPriority w:val="99"/>
    <w:rsid w:val="00A74827"/>
    <w:pPr>
      <w:spacing w:after="120"/>
      <w:ind w:left="283" w:firstLine="720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74827"/>
    <w:rPr>
      <w:rFonts w:eastAsia="Times New Roman" w:cs="Times New Roman"/>
      <w:sz w:val="16"/>
      <w:szCs w:val="16"/>
      <w:lang w:eastAsia="ru-RU"/>
    </w:rPr>
  </w:style>
  <w:style w:type="paragraph" w:customStyle="1" w:styleId="DelText">
    <w:name w:val="Del Text"/>
    <w:basedOn w:val="a"/>
    <w:uiPriority w:val="99"/>
    <w:rsid w:val="00A74827"/>
    <w:pPr>
      <w:spacing w:before="60" w:after="60"/>
    </w:pPr>
    <w:rPr>
      <w:rFonts w:ascii="Futuris" w:hAnsi="Futuris" w:cs="Futuris"/>
      <w:sz w:val="20"/>
      <w:szCs w:val="20"/>
      <w:lang w:val="en-US"/>
    </w:rPr>
  </w:style>
  <w:style w:type="paragraph" w:customStyle="1" w:styleId="aff8">
    <w:name w:val="Шаблон"/>
    <w:uiPriority w:val="99"/>
    <w:rsid w:val="00A74827"/>
    <w:pPr>
      <w:spacing w:before="120" w:after="12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styleId="aff9">
    <w:name w:val="Title"/>
    <w:basedOn w:val="a"/>
    <w:link w:val="affa"/>
    <w:uiPriority w:val="10"/>
    <w:qFormat/>
    <w:rsid w:val="00A74827"/>
    <w:pPr>
      <w:ind w:firstLine="709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10"/>
    <w:rsid w:val="00A74827"/>
    <w:rPr>
      <w:rFonts w:eastAsia="Times New Roman" w:cs="Times New Roman"/>
      <w:b/>
      <w:bCs/>
      <w:sz w:val="28"/>
      <w:szCs w:val="28"/>
    </w:rPr>
  </w:style>
  <w:style w:type="paragraph" w:styleId="affb">
    <w:name w:val="Date"/>
    <w:basedOn w:val="a"/>
    <w:next w:val="a"/>
    <w:link w:val="affc"/>
    <w:uiPriority w:val="99"/>
    <w:rsid w:val="00A74827"/>
  </w:style>
  <w:style w:type="character" w:customStyle="1" w:styleId="affc">
    <w:name w:val="Дата Знак"/>
    <w:basedOn w:val="a0"/>
    <w:link w:val="affb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15">
    <w:name w:val="Стиль Заголовок 1"/>
    <w:aliases w:val="Заголовок 1 Знак + по ширине Перед:  12 пт"/>
    <w:basedOn w:val="1"/>
    <w:next w:val="a"/>
    <w:rsid w:val="00A74827"/>
    <w:pPr>
      <w:tabs>
        <w:tab w:val="num" w:pos="432"/>
      </w:tabs>
      <w:kinsoku w:val="0"/>
      <w:overflowPunct w:val="0"/>
      <w:autoSpaceDE w:val="0"/>
      <w:autoSpaceDN w:val="0"/>
      <w:spacing w:before="360" w:after="240"/>
      <w:ind w:left="432" w:hanging="432"/>
      <w:jc w:val="left"/>
    </w:pPr>
    <w:rPr>
      <w:caps/>
      <w:szCs w:val="28"/>
    </w:rPr>
  </w:style>
  <w:style w:type="paragraph" w:customStyle="1" w:styleId="OCBullet">
    <w:name w:val="OC_Bullet"/>
    <w:basedOn w:val="a"/>
    <w:uiPriority w:val="99"/>
    <w:rsid w:val="00A74827"/>
    <w:pPr>
      <w:tabs>
        <w:tab w:val="num" w:pos="1276"/>
      </w:tabs>
      <w:spacing w:before="60" w:after="60" w:line="288" w:lineRule="auto"/>
      <w:ind w:left="1276" w:hanging="363"/>
    </w:pPr>
    <w:rPr>
      <w:rFonts w:ascii="Arial" w:hAnsi="Arial" w:cs="Arial"/>
    </w:rPr>
  </w:style>
  <w:style w:type="paragraph" w:styleId="affd">
    <w:name w:val="caption"/>
    <w:aliases w:val="Название1,##"/>
    <w:basedOn w:val="a"/>
    <w:next w:val="a"/>
    <w:uiPriority w:val="35"/>
    <w:qFormat/>
    <w:rsid w:val="00A74827"/>
    <w:pPr>
      <w:spacing w:before="80"/>
      <w:ind w:firstLine="284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Bullet">
    <w:name w:val="Bullet"/>
    <w:uiPriority w:val="99"/>
    <w:rsid w:val="00A74827"/>
    <w:pPr>
      <w:tabs>
        <w:tab w:val="num" w:pos="3049"/>
      </w:tabs>
      <w:suppressAutoHyphens/>
      <w:spacing w:after="0" w:line="360" w:lineRule="auto"/>
      <w:jc w:val="both"/>
    </w:pPr>
    <w:rPr>
      <w:rFonts w:eastAsia="Times New Roman" w:cs="Times New Roman"/>
      <w:lang w:eastAsia="ar-SA"/>
    </w:rPr>
  </w:style>
  <w:style w:type="paragraph" w:styleId="61">
    <w:name w:val="toc 6"/>
    <w:basedOn w:val="a"/>
    <w:next w:val="a"/>
    <w:autoRedefine/>
    <w:rsid w:val="00A74827"/>
    <w:pPr>
      <w:ind w:left="1000"/>
    </w:pPr>
    <w:rPr>
      <w:sz w:val="18"/>
      <w:szCs w:val="18"/>
    </w:rPr>
  </w:style>
  <w:style w:type="character" w:styleId="affe">
    <w:name w:val="FollowedHyperlink"/>
    <w:basedOn w:val="a0"/>
    <w:uiPriority w:val="99"/>
    <w:rsid w:val="00A74827"/>
    <w:rPr>
      <w:color w:val="800080"/>
      <w:u w:val="single"/>
    </w:rPr>
  </w:style>
  <w:style w:type="character" w:customStyle="1" w:styleId="16">
    <w:name w:val="Знак Знак1"/>
    <w:basedOn w:val="a0"/>
    <w:uiPriority w:val="99"/>
    <w:rsid w:val="00A74827"/>
    <w:rPr>
      <w:rFonts w:ascii="Arial Black" w:hAnsi="Arial Black" w:cs="Arial Black"/>
      <w:lang w:val="ru-RU" w:eastAsia="en-US"/>
    </w:rPr>
  </w:style>
  <w:style w:type="paragraph" w:customStyle="1" w:styleId="tabletext0">
    <w:name w:val="tabletext"/>
    <w:basedOn w:val="a"/>
    <w:uiPriority w:val="99"/>
    <w:rsid w:val="00A74827"/>
    <w:pPr>
      <w:spacing w:before="60" w:after="60"/>
      <w:jc w:val="center"/>
    </w:pPr>
    <w:rPr>
      <w:rFonts w:ascii="Arial" w:hAnsi="Arial" w:cs="Arial"/>
      <w:sz w:val="18"/>
      <w:szCs w:val="18"/>
    </w:rPr>
  </w:style>
  <w:style w:type="paragraph" w:customStyle="1" w:styleId="StyletabletextLeftLeft31cm">
    <w:name w:val="Style tabletext + Left Left:  31 cm"/>
    <w:basedOn w:val="tabletext0"/>
    <w:uiPriority w:val="99"/>
    <w:rsid w:val="00A74827"/>
    <w:pPr>
      <w:ind w:left="57"/>
      <w:jc w:val="left"/>
    </w:pPr>
  </w:style>
  <w:style w:type="paragraph" w:styleId="42">
    <w:name w:val="toc 4"/>
    <w:basedOn w:val="a"/>
    <w:next w:val="a"/>
    <w:autoRedefine/>
    <w:rsid w:val="00A74827"/>
    <w:pPr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rsid w:val="00A74827"/>
    <w:pPr>
      <w:ind w:left="800"/>
    </w:pPr>
    <w:rPr>
      <w:sz w:val="18"/>
      <w:szCs w:val="18"/>
    </w:rPr>
  </w:style>
  <w:style w:type="paragraph" w:customStyle="1" w:styleId="Table">
    <w:name w:val="Table"/>
    <w:basedOn w:val="a"/>
    <w:uiPriority w:val="99"/>
    <w:rsid w:val="00A74827"/>
    <w:rPr>
      <w:lang w:val="en-US"/>
    </w:rPr>
  </w:style>
  <w:style w:type="paragraph" w:customStyle="1" w:styleId="1i">
    <w:name w:val="Заголовок 1 (i)"/>
    <w:basedOn w:val="1"/>
    <w:rsid w:val="00A74827"/>
    <w:pPr>
      <w:spacing w:after="200"/>
      <w:ind w:left="644" w:hanging="360"/>
      <w:jc w:val="left"/>
    </w:pPr>
    <w:rPr>
      <w:rFonts w:ascii="Tahoma" w:hAnsi="Tahoma" w:cs="Tahoma"/>
      <w:caps/>
      <w:kern w:val="32"/>
      <w:sz w:val="26"/>
      <w:szCs w:val="26"/>
    </w:rPr>
  </w:style>
  <w:style w:type="paragraph" w:styleId="25">
    <w:name w:val="Body Text Indent 2"/>
    <w:basedOn w:val="a"/>
    <w:link w:val="26"/>
    <w:uiPriority w:val="99"/>
    <w:rsid w:val="00A74827"/>
    <w:pPr>
      <w:spacing w:before="60" w:after="60"/>
      <w:ind w:left="2041" w:right="284" w:firstLine="720"/>
      <w:jc w:val="both"/>
    </w:pPr>
    <w:rPr>
      <w:rFonts w:ascii="Arial Narrow" w:hAnsi="Arial Narrow" w:cs="Arial Narrow"/>
      <w:lang w:val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74827"/>
    <w:rPr>
      <w:rFonts w:ascii="Arial Narrow" w:eastAsia="Times New Roman" w:hAnsi="Arial Narrow" w:cs="Arial Narrow"/>
      <w:szCs w:val="24"/>
      <w:lang w:val="en-US"/>
    </w:rPr>
  </w:style>
  <w:style w:type="paragraph" w:customStyle="1" w:styleId="17">
    <w:name w:val="Список 1"/>
    <w:basedOn w:val="a"/>
    <w:uiPriority w:val="99"/>
    <w:rsid w:val="00A74827"/>
    <w:pPr>
      <w:tabs>
        <w:tab w:val="num" w:pos="2061"/>
      </w:tabs>
      <w:spacing w:before="60" w:after="60"/>
      <w:ind w:left="2381" w:right="284" w:hanging="680"/>
      <w:jc w:val="both"/>
    </w:pPr>
    <w:rPr>
      <w:rFonts w:ascii="Arial Narrow" w:hAnsi="Arial Narrow" w:cs="Arial Narrow"/>
    </w:rPr>
  </w:style>
  <w:style w:type="paragraph" w:customStyle="1" w:styleId="afff">
    <w:name w:val="Номер"/>
    <w:basedOn w:val="a"/>
    <w:uiPriority w:val="99"/>
    <w:rsid w:val="00A74827"/>
    <w:pPr>
      <w:tabs>
        <w:tab w:val="num" w:pos="2061"/>
      </w:tabs>
      <w:spacing w:before="60" w:after="60"/>
      <w:ind w:left="1871" w:right="284" w:hanging="170"/>
      <w:jc w:val="both"/>
    </w:pPr>
    <w:rPr>
      <w:rFonts w:ascii="Arial Narrow" w:hAnsi="Arial Narrow" w:cs="Arial Narrow"/>
    </w:rPr>
  </w:style>
  <w:style w:type="paragraph" w:customStyle="1" w:styleId="Tableheading">
    <w:name w:val="Table heading"/>
    <w:basedOn w:val="a"/>
    <w:next w:val="Tabletext1"/>
    <w:uiPriority w:val="99"/>
    <w:rsid w:val="00A74827"/>
    <w:pPr>
      <w:keepNext/>
      <w:spacing w:before="60" w:after="60"/>
      <w:ind w:left="284" w:hanging="284"/>
    </w:pPr>
    <w:rPr>
      <w:rFonts w:ascii="Arial Narrow" w:hAnsi="Arial Narrow" w:cs="Arial Narrow"/>
    </w:rPr>
  </w:style>
  <w:style w:type="paragraph" w:customStyle="1" w:styleId="Tabletext1">
    <w:name w:val="Table text"/>
    <w:basedOn w:val="a"/>
    <w:uiPriority w:val="99"/>
    <w:rsid w:val="00A74827"/>
    <w:pPr>
      <w:spacing w:before="60" w:after="60"/>
      <w:ind w:left="170" w:hanging="340"/>
      <w:jc w:val="both"/>
    </w:pPr>
    <w:rPr>
      <w:rFonts w:ascii="Arial Narrow" w:hAnsi="Arial Narrow" w:cs="Arial Narrow"/>
    </w:rPr>
  </w:style>
  <w:style w:type="paragraph" w:styleId="afff0">
    <w:name w:val="Block Text"/>
    <w:basedOn w:val="a"/>
    <w:uiPriority w:val="99"/>
    <w:rsid w:val="00A74827"/>
    <w:pPr>
      <w:spacing w:before="60" w:after="60"/>
      <w:ind w:left="2041" w:right="284" w:hanging="340"/>
      <w:jc w:val="both"/>
    </w:pPr>
    <w:rPr>
      <w:rFonts w:ascii="Arial Narrow" w:hAnsi="Arial Narrow" w:cs="Arial Narrow"/>
    </w:rPr>
  </w:style>
  <w:style w:type="paragraph" w:customStyle="1" w:styleId="afff1">
    <w:name w:val="Таблица"/>
    <w:basedOn w:val="a"/>
    <w:uiPriority w:val="99"/>
    <w:rsid w:val="00A74827"/>
    <w:pPr>
      <w:spacing w:before="20" w:after="20"/>
    </w:pPr>
    <w:rPr>
      <w:sz w:val="20"/>
      <w:szCs w:val="20"/>
    </w:rPr>
  </w:style>
  <w:style w:type="paragraph" w:styleId="71">
    <w:name w:val="toc 7"/>
    <w:basedOn w:val="a"/>
    <w:next w:val="a"/>
    <w:autoRedefine/>
    <w:rsid w:val="00A74827"/>
    <w:pPr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rsid w:val="00A74827"/>
    <w:pPr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rsid w:val="00A74827"/>
    <w:pPr>
      <w:ind w:left="1600"/>
    </w:pPr>
    <w:rPr>
      <w:sz w:val="18"/>
      <w:szCs w:val="18"/>
    </w:rPr>
  </w:style>
  <w:style w:type="paragraph" w:customStyle="1" w:styleId="afff2">
    <w:name w:val="Спис_заголовок"/>
    <w:basedOn w:val="a"/>
    <w:uiPriority w:val="99"/>
    <w:rsid w:val="00A74827"/>
    <w:pPr>
      <w:keepNext/>
      <w:spacing w:before="60" w:after="60"/>
      <w:ind w:left="2041" w:right="284" w:hanging="340"/>
      <w:jc w:val="both"/>
    </w:pPr>
    <w:rPr>
      <w:rFonts w:ascii="Arial Narrow" w:hAnsi="Arial Narrow" w:cs="Arial Narrow"/>
      <w:lang w:val="en-US"/>
    </w:rPr>
  </w:style>
  <w:style w:type="paragraph" w:customStyle="1" w:styleId="afff3">
    <w:name w:val="Описание рисунка"/>
    <w:basedOn w:val="a"/>
    <w:uiPriority w:val="99"/>
    <w:rsid w:val="00A74827"/>
    <w:pPr>
      <w:tabs>
        <w:tab w:val="num" w:pos="2495"/>
      </w:tabs>
      <w:spacing w:before="60" w:after="60"/>
      <w:ind w:left="2835" w:right="284" w:hanging="1134"/>
      <w:jc w:val="both"/>
    </w:pPr>
    <w:rPr>
      <w:rFonts w:ascii="Arial Narrow" w:hAnsi="Arial Narrow" w:cs="Arial Narrow"/>
      <w:lang w:val="en-US"/>
    </w:rPr>
  </w:style>
  <w:style w:type="paragraph" w:styleId="27">
    <w:name w:val="List 2"/>
    <w:basedOn w:val="17"/>
    <w:uiPriority w:val="99"/>
    <w:rsid w:val="00A74827"/>
    <w:pPr>
      <w:tabs>
        <w:tab w:val="num" w:pos="435"/>
        <w:tab w:val="num" w:pos="2401"/>
      </w:tabs>
      <w:ind w:left="2693" w:hanging="340"/>
    </w:pPr>
  </w:style>
  <w:style w:type="paragraph" w:styleId="36">
    <w:name w:val="List 3"/>
    <w:basedOn w:val="Tabletext1"/>
    <w:uiPriority w:val="99"/>
    <w:rsid w:val="00A74827"/>
    <w:pPr>
      <w:tabs>
        <w:tab w:val="num" w:pos="2770"/>
      </w:tabs>
      <w:ind w:left="3090" w:hanging="680"/>
    </w:pPr>
  </w:style>
  <w:style w:type="paragraph" w:customStyle="1" w:styleId="18">
    <w:name w:val="Список 1 без_б"/>
    <w:basedOn w:val="a"/>
    <w:uiPriority w:val="99"/>
    <w:rsid w:val="00A74827"/>
    <w:pPr>
      <w:spacing w:before="60" w:after="60"/>
      <w:ind w:left="2381" w:right="284" w:hanging="340"/>
      <w:jc w:val="both"/>
    </w:pPr>
    <w:rPr>
      <w:rFonts w:ascii="Arial Narrow" w:hAnsi="Arial Narrow" w:cs="Arial Narrow"/>
      <w:lang w:val="en-US"/>
    </w:rPr>
  </w:style>
  <w:style w:type="paragraph" w:customStyle="1" w:styleId="28">
    <w:name w:val="Список 2 без_б"/>
    <w:basedOn w:val="Tabletext1"/>
    <w:uiPriority w:val="99"/>
    <w:rsid w:val="00A74827"/>
    <w:pPr>
      <w:ind w:left="2750" w:right="284"/>
    </w:pPr>
  </w:style>
  <w:style w:type="paragraph" w:customStyle="1" w:styleId="37">
    <w:name w:val="Список 3 без_б"/>
    <w:basedOn w:val="Tabletext1"/>
    <w:uiPriority w:val="99"/>
    <w:rsid w:val="00A74827"/>
    <w:pPr>
      <w:ind w:left="3090"/>
    </w:pPr>
  </w:style>
  <w:style w:type="paragraph" w:customStyle="1" w:styleId="afff4">
    <w:name w:val="Нумерация в таблице"/>
    <w:basedOn w:val="Tabletext1"/>
    <w:uiPriority w:val="99"/>
    <w:rsid w:val="00A74827"/>
    <w:pPr>
      <w:tabs>
        <w:tab w:val="num" w:pos="360"/>
      </w:tabs>
      <w:ind w:left="0" w:firstLine="0"/>
      <w:jc w:val="center"/>
    </w:pPr>
  </w:style>
  <w:style w:type="paragraph" w:customStyle="1" w:styleId="afff5">
    <w:name w:val="Рисунок"/>
    <w:basedOn w:val="Tabletext1"/>
    <w:uiPriority w:val="99"/>
    <w:rsid w:val="00A74827"/>
    <w:pPr>
      <w:ind w:left="1701" w:right="284" w:firstLine="0"/>
      <w:jc w:val="center"/>
    </w:pPr>
  </w:style>
  <w:style w:type="paragraph" w:customStyle="1" w:styleId="afff6">
    <w:name w:val="Название документа"/>
    <w:basedOn w:val="Tabletext1"/>
    <w:uiPriority w:val="99"/>
    <w:rsid w:val="00A74827"/>
  </w:style>
  <w:style w:type="paragraph" w:customStyle="1" w:styleId="afff7">
    <w:name w:val="Примечание"/>
    <w:basedOn w:val="a"/>
    <w:uiPriority w:val="99"/>
    <w:rsid w:val="00A74827"/>
    <w:pPr>
      <w:tabs>
        <w:tab w:val="num" w:pos="2061"/>
      </w:tabs>
      <w:spacing w:before="60" w:after="60"/>
      <w:ind w:left="2041" w:right="284" w:hanging="340"/>
      <w:jc w:val="both"/>
    </w:pPr>
    <w:rPr>
      <w:rFonts w:ascii="Arial Narrow" w:hAnsi="Arial Narrow" w:cs="Arial Narrow"/>
    </w:rPr>
  </w:style>
  <w:style w:type="paragraph" w:styleId="38">
    <w:name w:val="Body Text 3"/>
    <w:basedOn w:val="a"/>
    <w:link w:val="39"/>
    <w:uiPriority w:val="99"/>
    <w:rsid w:val="00A74827"/>
    <w:pPr>
      <w:autoSpaceDE w:val="0"/>
      <w:autoSpaceDN w:val="0"/>
      <w:adjustRightInd w:val="0"/>
      <w:spacing w:before="60" w:after="60"/>
      <w:ind w:right="85"/>
    </w:pPr>
    <w:rPr>
      <w:rFonts w:ascii="Arial" w:hAnsi="Arial" w:cs="Arial"/>
      <w:b/>
      <w:bCs/>
      <w:color w:val="000000"/>
      <w:sz w:val="20"/>
      <w:szCs w:val="20"/>
      <w:lang w:val="de-DE"/>
    </w:rPr>
  </w:style>
  <w:style w:type="character" w:customStyle="1" w:styleId="39">
    <w:name w:val="Основной текст 3 Знак"/>
    <w:basedOn w:val="a0"/>
    <w:link w:val="38"/>
    <w:uiPriority w:val="99"/>
    <w:rsid w:val="00A74827"/>
    <w:rPr>
      <w:rFonts w:ascii="Arial" w:eastAsia="Times New Roman" w:hAnsi="Arial" w:cs="Arial"/>
      <w:b/>
      <w:bCs/>
      <w:color w:val="000000"/>
      <w:sz w:val="20"/>
      <w:szCs w:val="20"/>
      <w:lang w:val="de-DE"/>
    </w:rPr>
  </w:style>
  <w:style w:type="paragraph" w:customStyle="1" w:styleId="Usual">
    <w:name w:val="Usual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Header0">
    <w:name w:val="Header0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Header1">
    <w:name w:val="Header1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Header2">
    <w:name w:val="Header2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i/>
      <w:iCs/>
      <w:sz w:val="20"/>
      <w:szCs w:val="20"/>
    </w:rPr>
  </w:style>
  <w:style w:type="paragraph" w:customStyle="1" w:styleId="TableHeader0">
    <w:name w:val="TableHeader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NumHeader">
    <w:name w:val="NumHeader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sz w:val="12"/>
      <w:szCs w:val="12"/>
    </w:rPr>
  </w:style>
  <w:style w:type="paragraph" w:customStyle="1" w:styleId="TableHeaderv">
    <w:name w:val="TableHeaderv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RowHeader">
    <w:name w:val="RowHeader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beginchain">
    <w:name w:val="beginchain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endchain">
    <w:name w:val="endchain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colnormal">
    <w:name w:val="Table_col_normal"/>
    <w:basedOn w:val="a"/>
    <w:uiPriority w:val="99"/>
    <w:rsid w:val="00A74827"/>
    <w:pPr>
      <w:ind w:left="283" w:hanging="249"/>
    </w:pPr>
  </w:style>
  <w:style w:type="paragraph" w:customStyle="1" w:styleId="19">
    <w:name w:val="Список1"/>
    <w:basedOn w:val="a"/>
    <w:uiPriority w:val="99"/>
    <w:rsid w:val="00A74827"/>
    <w:pPr>
      <w:tabs>
        <w:tab w:val="num" w:pos="360"/>
      </w:tabs>
      <w:spacing w:before="20" w:after="20"/>
      <w:ind w:left="360" w:hanging="360"/>
      <w:jc w:val="both"/>
    </w:pPr>
    <w:rPr>
      <w:sz w:val="22"/>
      <w:szCs w:val="22"/>
    </w:rPr>
  </w:style>
  <w:style w:type="paragraph" w:customStyle="1" w:styleId="29">
    <w:name w:val="Список2"/>
    <w:basedOn w:val="19"/>
    <w:uiPriority w:val="99"/>
    <w:rsid w:val="00A74827"/>
    <w:pPr>
      <w:ind w:left="714" w:hanging="357"/>
    </w:pPr>
  </w:style>
  <w:style w:type="paragraph" w:customStyle="1" w:styleId="3a">
    <w:name w:val="Список3"/>
    <w:basedOn w:val="a"/>
    <w:uiPriority w:val="99"/>
    <w:rsid w:val="00A74827"/>
    <w:pPr>
      <w:spacing w:before="20" w:after="20"/>
      <w:ind w:left="1276" w:hanging="357"/>
      <w:jc w:val="both"/>
    </w:pPr>
    <w:rPr>
      <w:sz w:val="22"/>
      <w:szCs w:val="22"/>
    </w:rPr>
  </w:style>
  <w:style w:type="paragraph" w:customStyle="1" w:styleId="1a">
    <w:name w:val="Номер1"/>
    <w:basedOn w:val="19"/>
    <w:uiPriority w:val="99"/>
    <w:rsid w:val="00A74827"/>
    <w:pPr>
      <w:tabs>
        <w:tab w:val="num" w:pos="926"/>
      </w:tabs>
      <w:ind w:left="926"/>
    </w:pPr>
  </w:style>
  <w:style w:type="paragraph" w:customStyle="1" w:styleId="2a">
    <w:name w:val="Номер2"/>
    <w:basedOn w:val="29"/>
    <w:uiPriority w:val="99"/>
    <w:rsid w:val="00A74827"/>
    <w:pPr>
      <w:tabs>
        <w:tab w:val="left" w:pos="737"/>
        <w:tab w:val="num" w:pos="926"/>
      </w:tabs>
      <w:ind w:left="926" w:hanging="360"/>
    </w:pPr>
  </w:style>
  <w:style w:type="paragraph" w:customStyle="1" w:styleId="afff8">
    <w:name w:val="Список с отступом"/>
    <w:basedOn w:val="a"/>
    <w:autoRedefine/>
    <w:uiPriority w:val="99"/>
    <w:rsid w:val="00A74827"/>
    <w:pPr>
      <w:tabs>
        <w:tab w:val="num" w:pos="360"/>
      </w:tabs>
      <w:ind w:left="947" w:hanging="227"/>
    </w:pPr>
  </w:style>
  <w:style w:type="paragraph" w:styleId="afff9">
    <w:name w:val="E-mail Signature"/>
    <w:basedOn w:val="a"/>
    <w:link w:val="afffa"/>
    <w:uiPriority w:val="99"/>
    <w:rsid w:val="00A74827"/>
    <w:pPr>
      <w:jc w:val="center"/>
    </w:pPr>
  </w:style>
  <w:style w:type="character" w:customStyle="1" w:styleId="afffa">
    <w:name w:val="Электронная подпись Знак"/>
    <w:basedOn w:val="a0"/>
    <w:link w:val="afff9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1b">
    <w:name w:val="Номер 1"/>
    <w:basedOn w:val="a"/>
    <w:uiPriority w:val="99"/>
    <w:rsid w:val="00A74827"/>
    <w:pPr>
      <w:tabs>
        <w:tab w:val="num" w:pos="360"/>
      </w:tabs>
      <w:spacing w:before="240" w:after="240"/>
      <w:ind w:left="1281" w:right="284" w:hanging="357"/>
      <w:jc w:val="both"/>
    </w:pPr>
    <w:rPr>
      <w:rFonts w:ascii="Arial Narrow" w:hAnsi="Arial Narrow" w:cs="Arial Narrow"/>
    </w:rPr>
  </w:style>
  <w:style w:type="paragraph" w:customStyle="1" w:styleId="2b">
    <w:name w:val="Номер 2"/>
    <w:basedOn w:val="a7"/>
    <w:uiPriority w:val="99"/>
    <w:rsid w:val="00A74827"/>
    <w:pPr>
      <w:spacing w:before="60"/>
      <w:ind w:left="1304" w:right="284" w:hanging="170"/>
      <w:jc w:val="both"/>
    </w:pPr>
    <w:rPr>
      <w:rFonts w:ascii="Arial Narrow" w:hAnsi="Arial Narrow" w:cs="Arial Narrow"/>
      <w:lang w:val="en-US"/>
    </w:rPr>
  </w:style>
  <w:style w:type="paragraph" w:customStyle="1" w:styleId="afffb">
    <w:name w:val="Содержание"/>
    <w:basedOn w:val="1"/>
    <w:next w:val="a"/>
    <w:uiPriority w:val="99"/>
    <w:rsid w:val="00A74827"/>
    <w:pPr>
      <w:suppressAutoHyphens/>
      <w:spacing w:before="840" w:after="1080"/>
      <w:ind w:left="-1701" w:right="992" w:hanging="360"/>
      <w:outlineLvl w:val="9"/>
    </w:pPr>
    <w:rPr>
      <w:rFonts w:ascii="Arial Narrow" w:hAnsi="Arial Narrow" w:cs="Arial Narrow"/>
      <w:caps/>
      <w:kern w:val="28"/>
      <w:szCs w:val="28"/>
    </w:rPr>
  </w:style>
  <w:style w:type="paragraph" w:customStyle="1" w:styleId="afffc">
    <w:name w:val="Шапка ПАКК"/>
    <w:basedOn w:val="1"/>
    <w:uiPriority w:val="99"/>
    <w:rsid w:val="00A74827"/>
    <w:pPr>
      <w:suppressAutoHyphens/>
      <w:ind w:left="644" w:hanging="360"/>
      <w:outlineLvl w:val="9"/>
    </w:pPr>
    <w:rPr>
      <w:rFonts w:ascii="Arial Narrow" w:hAnsi="Arial Narrow" w:cs="Arial Narrow"/>
      <w:b w:val="0"/>
      <w:bCs w:val="0"/>
      <w:caps/>
      <w:kern w:val="28"/>
      <w:sz w:val="16"/>
      <w:szCs w:val="16"/>
    </w:rPr>
  </w:style>
  <w:style w:type="paragraph" w:customStyle="1" w:styleId="afffd">
    <w:name w:val="Термины"/>
    <w:basedOn w:val="afffb"/>
    <w:next w:val="a"/>
    <w:uiPriority w:val="99"/>
    <w:rsid w:val="00A74827"/>
    <w:pPr>
      <w:pageBreakBefore/>
    </w:pPr>
  </w:style>
  <w:style w:type="paragraph" w:customStyle="1" w:styleId="2c">
    <w:name w:val="заголовок 2"/>
    <w:basedOn w:val="a"/>
    <w:next w:val="a"/>
    <w:rsid w:val="00A74827"/>
    <w:pPr>
      <w:keepNext/>
      <w:suppressAutoHyphens/>
      <w:autoSpaceDE w:val="0"/>
      <w:autoSpaceDN w:val="0"/>
      <w:spacing w:before="360" w:after="240"/>
      <w:ind w:left="1440" w:right="1417" w:hanging="720"/>
      <w:outlineLvl w:val="1"/>
    </w:pPr>
    <w:rPr>
      <w:rFonts w:ascii="FuturisCTT" w:hAnsi="FuturisCTT" w:cs="FuturisCTT"/>
      <w:b/>
      <w:bCs/>
      <w:sz w:val="28"/>
      <w:szCs w:val="28"/>
    </w:rPr>
  </w:style>
  <w:style w:type="paragraph" w:styleId="1c">
    <w:name w:val="index 1"/>
    <w:basedOn w:val="a"/>
    <w:next w:val="a"/>
    <w:autoRedefine/>
    <w:uiPriority w:val="99"/>
    <w:rsid w:val="00A74827"/>
    <w:pPr>
      <w:ind w:left="240" w:hanging="240"/>
      <w:jc w:val="center"/>
    </w:pPr>
  </w:style>
  <w:style w:type="paragraph" w:styleId="2d">
    <w:name w:val="index 2"/>
    <w:basedOn w:val="a"/>
    <w:next w:val="a"/>
    <w:autoRedefine/>
    <w:uiPriority w:val="99"/>
    <w:rsid w:val="00A74827"/>
    <w:pPr>
      <w:ind w:left="480" w:hanging="240"/>
      <w:jc w:val="center"/>
    </w:pPr>
  </w:style>
  <w:style w:type="paragraph" w:styleId="3b">
    <w:name w:val="index 3"/>
    <w:basedOn w:val="a"/>
    <w:next w:val="a"/>
    <w:autoRedefine/>
    <w:uiPriority w:val="99"/>
    <w:rsid w:val="00A74827"/>
    <w:pPr>
      <w:ind w:left="720" w:hanging="240"/>
      <w:jc w:val="center"/>
    </w:pPr>
  </w:style>
  <w:style w:type="paragraph" w:styleId="43">
    <w:name w:val="index 4"/>
    <w:basedOn w:val="a"/>
    <w:next w:val="a"/>
    <w:autoRedefine/>
    <w:uiPriority w:val="99"/>
    <w:rsid w:val="00A74827"/>
    <w:pPr>
      <w:ind w:left="960" w:hanging="240"/>
      <w:jc w:val="center"/>
    </w:pPr>
  </w:style>
  <w:style w:type="paragraph" w:styleId="52">
    <w:name w:val="index 5"/>
    <w:basedOn w:val="a"/>
    <w:next w:val="a"/>
    <w:autoRedefine/>
    <w:uiPriority w:val="99"/>
    <w:rsid w:val="00A74827"/>
    <w:pPr>
      <w:ind w:left="1200" w:hanging="240"/>
      <w:jc w:val="center"/>
    </w:pPr>
  </w:style>
  <w:style w:type="paragraph" w:styleId="62">
    <w:name w:val="index 6"/>
    <w:basedOn w:val="a"/>
    <w:next w:val="a"/>
    <w:autoRedefine/>
    <w:uiPriority w:val="99"/>
    <w:rsid w:val="00A74827"/>
    <w:pPr>
      <w:ind w:left="1440" w:hanging="240"/>
      <w:jc w:val="center"/>
    </w:pPr>
  </w:style>
  <w:style w:type="paragraph" w:styleId="72">
    <w:name w:val="index 7"/>
    <w:basedOn w:val="a"/>
    <w:next w:val="a"/>
    <w:autoRedefine/>
    <w:uiPriority w:val="99"/>
    <w:rsid w:val="00A74827"/>
    <w:pPr>
      <w:ind w:left="1680" w:hanging="240"/>
      <w:jc w:val="center"/>
    </w:pPr>
  </w:style>
  <w:style w:type="paragraph" w:styleId="82">
    <w:name w:val="index 8"/>
    <w:basedOn w:val="a"/>
    <w:next w:val="a"/>
    <w:autoRedefine/>
    <w:uiPriority w:val="99"/>
    <w:rsid w:val="00A74827"/>
    <w:pPr>
      <w:ind w:left="1920" w:hanging="240"/>
      <w:jc w:val="center"/>
    </w:pPr>
  </w:style>
  <w:style w:type="paragraph" w:styleId="92">
    <w:name w:val="index 9"/>
    <w:basedOn w:val="a"/>
    <w:next w:val="a"/>
    <w:autoRedefine/>
    <w:uiPriority w:val="99"/>
    <w:rsid w:val="00A74827"/>
    <w:pPr>
      <w:ind w:left="2160" w:hanging="240"/>
      <w:jc w:val="center"/>
    </w:pPr>
  </w:style>
  <w:style w:type="paragraph" w:styleId="afffe">
    <w:name w:val="index heading"/>
    <w:basedOn w:val="a"/>
    <w:next w:val="1c"/>
    <w:uiPriority w:val="99"/>
    <w:rsid w:val="00A74827"/>
    <w:pPr>
      <w:jc w:val="center"/>
    </w:pPr>
  </w:style>
  <w:style w:type="paragraph" w:styleId="affff">
    <w:name w:val="List"/>
    <w:basedOn w:val="a"/>
    <w:rsid w:val="00A74827"/>
    <w:pPr>
      <w:tabs>
        <w:tab w:val="num" w:pos="720"/>
      </w:tabs>
      <w:spacing w:before="60" w:after="60"/>
      <w:ind w:left="720" w:right="284" w:hanging="360"/>
      <w:jc w:val="both"/>
    </w:pPr>
    <w:rPr>
      <w:rFonts w:ascii="Arial Narrow" w:hAnsi="Arial Narrow" w:cs="Arial Narrow"/>
      <w:lang w:val="en-US"/>
    </w:rPr>
  </w:style>
  <w:style w:type="paragraph" w:customStyle="1" w:styleId="3c">
    <w:name w:val="НОМЕР 3"/>
    <w:basedOn w:val="2b"/>
    <w:uiPriority w:val="99"/>
    <w:rsid w:val="00A74827"/>
    <w:rPr>
      <w:lang w:val="ru-RU"/>
    </w:rPr>
  </w:style>
  <w:style w:type="paragraph" w:customStyle="1" w:styleId="Tablecolheading">
    <w:name w:val="Table_col_heading"/>
    <w:basedOn w:val="a"/>
    <w:uiPriority w:val="99"/>
    <w:rsid w:val="00A74827"/>
    <w:pPr>
      <w:spacing w:after="120"/>
      <w:ind w:left="317" w:hanging="284"/>
    </w:pPr>
    <w:rPr>
      <w:b/>
      <w:bCs/>
    </w:rPr>
  </w:style>
  <w:style w:type="paragraph" w:styleId="affff0">
    <w:name w:val="Plain Text"/>
    <w:basedOn w:val="a"/>
    <w:link w:val="affff1"/>
    <w:uiPriority w:val="99"/>
    <w:rsid w:val="00A74827"/>
    <w:rPr>
      <w:rFonts w:ascii="Courier New" w:hAnsi="Courier New" w:cs="Courier New"/>
      <w:sz w:val="20"/>
      <w:szCs w:val="20"/>
    </w:rPr>
  </w:style>
  <w:style w:type="character" w:customStyle="1" w:styleId="affff1">
    <w:name w:val="Текст Знак"/>
    <w:basedOn w:val="a0"/>
    <w:link w:val="affff0"/>
    <w:uiPriority w:val="99"/>
    <w:rsid w:val="00A74827"/>
    <w:rPr>
      <w:rFonts w:ascii="Courier New" w:eastAsia="Times New Roman" w:hAnsi="Courier New" w:cs="Courier New"/>
      <w:sz w:val="20"/>
      <w:szCs w:val="20"/>
    </w:rPr>
  </w:style>
  <w:style w:type="paragraph" w:customStyle="1" w:styleId="3d">
    <w:name w:val="Стиль Заголовок 3"/>
    <w:aliases w:val="Бланк_Адрес + полужирный"/>
    <w:uiPriority w:val="99"/>
    <w:rsid w:val="00A74827"/>
    <w:pPr>
      <w:spacing w:after="0" w:line="240" w:lineRule="auto"/>
    </w:pPr>
    <w:rPr>
      <w:rFonts w:ascii="Arial Narrow" w:eastAsia="MS Mincho" w:hAnsi="Arial Narrow" w:cs="Arial Narrow"/>
      <w:b/>
      <w:bCs/>
      <w:sz w:val="18"/>
      <w:szCs w:val="18"/>
      <w:lang w:eastAsia="ja-JP"/>
    </w:rPr>
  </w:style>
  <w:style w:type="paragraph" w:customStyle="1" w:styleId="affff2">
    <w:name w:val="Главный Заголовок"/>
    <w:basedOn w:val="a"/>
    <w:uiPriority w:val="99"/>
    <w:rsid w:val="00A74827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1d">
    <w:name w:val="Заголовок 1 мой"/>
    <w:basedOn w:val="1"/>
    <w:rsid w:val="00A74827"/>
    <w:pPr>
      <w:tabs>
        <w:tab w:val="num" w:pos="720"/>
      </w:tabs>
      <w:spacing w:before="120" w:after="240"/>
      <w:ind w:left="720" w:hanging="360"/>
      <w:jc w:val="both"/>
    </w:pPr>
    <w:rPr>
      <w:rFonts w:eastAsia="MS Mincho"/>
      <w:caps/>
      <w:kern w:val="32"/>
      <w:szCs w:val="28"/>
      <w:lang w:val="en-US" w:eastAsia="ja-JP"/>
    </w:rPr>
  </w:style>
  <w:style w:type="paragraph" w:customStyle="1" w:styleId="2e">
    <w:name w:val="Заголовок 2 мой"/>
    <w:basedOn w:val="20"/>
    <w:next w:val="3e"/>
    <w:autoRedefine/>
    <w:rsid w:val="00A74827"/>
    <w:pPr>
      <w:tabs>
        <w:tab w:val="num" w:pos="720"/>
      </w:tabs>
      <w:spacing w:after="120"/>
      <w:ind w:left="720" w:hanging="360"/>
      <w:jc w:val="both"/>
    </w:pPr>
    <w:rPr>
      <w:rFonts w:ascii="Arial Narrow" w:eastAsia="MS Mincho" w:hAnsi="Arial Narrow" w:cs="Arial Narrow"/>
      <w:sz w:val="28"/>
      <w:szCs w:val="28"/>
      <w:lang w:eastAsia="ja-JP"/>
    </w:rPr>
  </w:style>
  <w:style w:type="paragraph" w:customStyle="1" w:styleId="3e">
    <w:name w:val="Заголовок 3 мой"/>
    <w:basedOn w:val="31"/>
    <w:rsid w:val="00A74827"/>
    <w:pPr>
      <w:keepLines w:val="0"/>
      <w:tabs>
        <w:tab w:val="num" w:pos="1800"/>
      </w:tabs>
      <w:spacing w:before="0" w:after="120"/>
      <w:ind w:left="1584" w:hanging="504"/>
      <w:jc w:val="both"/>
    </w:pPr>
    <w:rPr>
      <w:rFonts w:ascii="Arial" w:eastAsia="MS Mincho" w:hAnsi="Arial" w:cs="Arial"/>
      <w:b w:val="0"/>
      <w:bCs w:val="0"/>
      <w:color w:val="auto"/>
      <w:lang w:eastAsia="ja-JP"/>
    </w:rPr>
  </w:style>
  <w:style w:type="paragraph" w:customStyle="1" w:styleId="HeadingBar">
    <w:name w:val="Heading Bar"/>
    <w:basedOn w:val="a"/>
    <w:next w:val="31"/>
    <w:uiPriority w:val="99"/>
    <w:rsid w:val="00A74827"/>
    <w:pPr>
      <w:keepNext/>
      <w:keepLines/>
      <w:shd w:val="solid" w:color="auto" w:fill="auto"/>
      <w:spacing w:before="240"/>
      <w:ind w:right="7920"/>
    </w:pPr>
    <w:rPr>
      <w:rFonts w:ascii="Book Antiqua" w:hAnsi="Book Antiqua" w:cs="Book Antiqua"/>
      <w:color w:val="FFFFFF"/>
      <w:sz w:val="8"/>
      <w:szCs w:val="8"/>
    </w:rPr>
  </w:style>
  <w:style w:type="paragraph" w:customStyle="1" w:styleId="TableHeading0">
    <w:name w:val="Table Heading"/>
    <w:basedOn w:val="TableText"/>
    <w:uiPriority w:val="99"/>
    <w:rsid w:val="00A74827"/>
    <w:pPr>
      <w:keepLines/>
      <w:spacing w:before="120" w:after="120"/>
      <w:jc w:val="left"/>
    </w:pPr>
    <w:rPr>
      <w:rFonts w:ascii="Book Antiqua" w:hAnsi="Book Antiqua" w:cs="Book Antiqua"/>
      <w:b/>
      <w:bCs/>
      <w:sz w:val="16"/>
      <w:szCs w:val="16"/>
    </w:rPr>
  </w:style>
  <w:style w:type="paragraph" w:styleId="affff3">
    <w:name w:val="endnote text"/>
    <w:basedOn w:val="a"/>
    <w:link w:val="affff4"/>
    <w:uiPriority w:val="99"/>
    <w:rsid w:val="00A74827"/>
    <w:rPr>
      <w:rFonts w:ascii="Tahoma" w:hAnsi="Tahoma" w:cs="Tahoma"/>
      <w:sz w:val="20"/>
      <w:szCs w:val="20"/>
    </w:rPr>
  </w:style>
  <w:style w:type="character" w:customStyle="1" w:styleId="affff4">
    <w:name w:val="Текст концевой сноски Знак"/>
    <w:basedOn w:val="a0"/>
    <w:link w:val="affff3"/>
    <w:uiPriority w:val="99"/>
    <w:rsid w:val="00A74827"/>
    <w:rPr>
      <w:rFonts w:ascii="Tahoma" w:eastAsia="Times New Roman" w:hAnsi="Tahoma" w:cs="Tahoma"/>
      <w:sz w:val="20"/>
      <w:szCs w:val="20"/>
      <w:lang w:eastAsia="ru-RU"/>
    </w:rPr>
  </w:style>
  <w:style w:type="character" w:styleId="affff5">
    <w:name w:val="endnote reference"/>
    <w:basedOn w:val="a0"/>
    <w:uiPriority w:val="99"/>
    <w:rsid w:val="00A74827"/>
    <w:rPr>
      <w:vertAlign w:val="superscript"/>
    </w:rPr>
  </w:style>
  <w:style w:type="paragraph" w:customStyle="1" w:styleId="1e">
    <w:name w:val="Основной текст1"/>
    <w:rsid w:val="00A74827"/>
    <w:pPr>
      <w:spacing w:before="240" w:after="0" w:line="280" w:lineRule="exact"/>
    </w:pPr>
    <w:rPr>
      <w:rFonts w:eastAsia="Times New Roman" w:cs="Times New Roman"/>
      <w:sz w:val="22"/>
    </w:rPr>
  </w:style>
  <w:style w:type="paragraph" w:customStyle="1" w:styleId="Tableheader1">
    <w:name w:val="Table header"/>
    <w:basedOn w:val="Tabletext1"/>
    <w:uiPriority w:val="99"/>
    <w:rsid w:val="00A74827"/>
    <w:pPr>
      <w:keepNext/>
      <w:spacing w:before="0" w:after="0" w:line="280" w:lineRule="exact"/>
      <w:ind w:left="0"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Bodysubheading">
    <w:name w:val="Body subheading"/>
    <w:basedOn w:val="a"/>
    <w:next w:val="a"/>
    <w:link w:val="BodysubheadingChar"/>
    <w:uiPriority w:val="99"/>
    <w:rsid w:val="00A74827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</w:rPr>
  </w:style>
  <w:style w:type="character" w:customStyle="1" w:styleId="BodysubheadingChar">
    <w:name w:val="Body subheading Char"/>
    <w:basedOn w:val="a0"/>
    <w:link w:val="Bodysubheading"/>
    <w:uiPriority w:val="99"/>
    <w:locked/>
    <w:rsid w:val="00A74827"/>
    <w:rPr>
      <w:rFonts w:ascii="Arial" w:eastAsia="Times New Roman" w:hAnsi="Arial" w:cs="Arial"/>
      <w:b/>
      <w:bCs/>
      <w:sz w:val="22"/>
    </w:rPr>
  </w:style>
  <w:style w:type="paragraph" w:customStyle="1" w:styleId="Bodytextafterheading">
    <w:name w:val="Body text after heading"/>
    <w:basedOn w:val="1e"/>
    <w:next w:val="1e"/>
    <w:uiPriority w:val="99"/>
    <w:rsid w:val="00A74827"/>
    <w:pPr>
      <w:spacing w:before="120"/>
    </w:pPr>
  </w:style>
  <w:style w:type="paragraph" w:customStyle="1" w:styleId="Smalltabletext">
    <w:name w:val="Small table text"/>
    <w:basedOn w:val="1e"/>
    <w:link w:val="SmalltabletextChar"/>
    <w:uiPriority w:val="99"/>
    <w:rsid w:val="00A74827"/>
    <w:pPr>
      <w:spacing w:before="0" w:line="240" w:lineRule="auto"/>
    </w:pPr>
    <w:rPr>
      <w:sz w:val="18"/>
      <w:szCs w:val="18"/>
    </w:rPr>
  </w:style>
  <w:style w:type="character" w:customStyle="1" w:styleId="SmalltabletextChar">
    <w:name w:val="Small table text Char"/>
    <w:basedOn w:val="a0"/>
    <w:link w:val="Smalltabletext"/>
    <w:uiPriority w:val="99"/>
    <w:locked/>
    <w:rsid w:val="00A74827"/>
    <w:rPr>
      <w:rFonts w:eastAsia="Times New Roman" w:cs="Times New Roman"/>
      <w:sz w:val="18"/>
      <w:szCs w:val="18"/>
    </w:rPr>
  </w:style>
  <w:style w:type="paragraph" w:customStyle="1" w:styleId="Glossarydefinitiontext">
    <w:name w:val="Glossary definition text"/>
    <w:basedOn w:val="1e"/>
    <w:uiPriority w:val="99"/>
    <w:rsid w:val="00A74827"/>
  </w:style>
  <w:style w:type="paragraph" w:customStyle="1" w:styleId="Glossaryterm">
    <w:name w:val="Glossary term"/>
    <w:basedOn w:val="Glossarydefinitiontext"/>
    <w:uiPriority w:val="99"/>
    <w:rsid w:val="00A74827"/>
    <w:rPr>
      <w:rFonts w:ascii="Arial" w:hAnsi="Arial" w:cs="Arial"/>
      <w:b/>
      <w:bCs/>
      <w:sz w:val="18"/>
      <w:szCs w:val="18"/>
    </w:rPr>
  </w:style>
  <w:style w:type="paragraph" w:customStyle="1" w:styleId="Smalltablelistbulleted">
    <w:name w:val="Small table list bulleted"/>
    <w:basedOn w:val="Smalltabletext"/>
    <w:uiPriority w:val="99"/>
    <w:rsid w:val="00A74827"/>
    <w:pPr>
      <w:tabs>
        <w:tab w:val="left" w:pos="227"/>
        <w:tab w:val="num" w:pos="540"/>
        <w:tab w:val="num" w:pos="1296"/>
      </w:tabs>
      <w:ind w:left="1135" w:hanging="540"/>
    </w:pPr>
  </w:style>
  <w:style w:type="paragraph" w:customStyle="1" w:styleId="Bodydescription">
    <w:name w:val="Body description"/>
    <w:basedOn w:val="1e"/>
    <w:uiPriority w:val="99"/>
    <w:rsid w:val="00A74827"/>
    <w:rPr>
      <w:i/>
      <w:iCs/>
      <w:color w:val="0000FF"/>
    </w:rPr>
  </w:style>
  <w:style w:type="paragraph" w:customStyle="1" w:styleId="Smalltablelistnumbered">
    <w:name w:val="Small table list numbered"/>
    <w:basedOn w:val="Smalltabletext"/>
    <w:uiPriority w:val="99"/>
    <w:rsid w:val="00A74827"/>
    <w:pPr>
      <w:tabs>
        <w:tab w:val="left" w:pos="227"/>
        <w:tab w:val="num" w:pos="1440"/>
      </w:tabs>
      <w:ind w:left="360" w:hanging="360"/>
    </w:pPr>
  </w:style>
  <w:style w:type="paragraph" w:customStyle="1" w:styleId="affff6">
    <w:name w:val="ТекстРегламент"/>
    <w:basedOn w:val="a"/>
    <w:link w:val="affff7"/>
    <w:uiPriority w:val="99"/>
    <w:rsid w:val="00A74827"/>
    <w:pPr>
      <w:ind w:firstLine="567"/>
      <w:jc w:val="both"/>
    </w:pPr>
  </w:style>
  <w:style w:type="character" w:customStyle="1" w:styleId="affff7">
    <w:name w:val="ТекстРегламент Знак"/>
    <w:basedOn w:val="a0"/>
    <w:link w:val="affff6"/>
    <w:uiPriority w:val="99"/>
    <w:locked/>
    <w:rsid w:val="00A74827"/>
    <w:rPr>
      <w:rFonts w:eastAsia="Times New Roman" w:cs="Times New Roman"/>
      <w:szCs w:val="24"/>
      <w:lang w:eastAsia="ru-RU"/>
    </w:rPr>
  </w:style>
  <w:style w:type="paragraph" w:customStyle="1" w:styleId="1f">
    <w:name w:val="РегЗаг1"/>
    <w:link w:val="1f0"/>
    <w:uiPriority w:val="99"/>
    <w:rsid w:val="00A74827"/>
    <w:pPr>
      <w:keepNext/>
      <w:tabs>
        <w:tab w:val="num" w:pos="360"/>
      </w:tabs>
      <w:spacing w:before="480" w:after="240" w:line="240" w:lineRule="auto"/>
      <w:ind w:left="360" w:hanging="360"/>
    </w:pPr>
    <w:rPr>
      <w:rFonts w:eastAsia="Times New Roman" w:cs="Times New Roman"/>
      <w:b/>
      <w:bCs/>
      <w:kern w:val="32"/>
      <w:sz w:val="32"/>
      <w:szCs w:val="32"/>
      <w:lang w:eastAsia="ru-RU"/>
    </w:rPr>
  </w:style>
  <w:style w:type="character" w:customStyle="1" w:styleId="1f0">
    <w:name w:val="РегЗаг1 Знак"/>
    <w:basedOn w:val="a0"/>
    <w:link w:val="1f"/>
    <w:uiPriority w:val="99"/>
    <w:locked/>
    <w:rsid w:val="00A74827"/>
    <w:rPr>
      <w:rFonts w:eastAsia="Times New Roman" w:cs="Times New Roman"/>
      <w:b/>
      <w:bCs/>
      <w:kern w:val="32"/>
      <w:sz w:val="32"/>
      <w:szCs w:val="32"/>
      <w:lang w:eastAsia="ru-RU"/>
    </w:rPr>
  </w:style>
  <w:style w:type="paragraph" w:customStyle="1" w:styleId="2f">
    <w:name w:val="РегЗаг2"/>
    <w:basedOn w:val="1f"/>
    <w:uiPriority w:val="99"/>
    <w:rsid w:val="00A74827"/>
    <w:pPr>
      <w:widowControl w:val="0"/>
      <w:tabs>
        <w:tab w:val="clear" w:pos="360"/>
        <w:tab w:val="num" w:pos="792"/>
        <w:tab w:val="num" w:pos="1440"/>
      </w:tabs>
      <w:spacing w:before="240" w:after="120"/>
      <w:ind w:left="1440" w:hanging="338"/>
      <w:jc w:val="both"/>
    </w:pPr>
    <w:rPr>
      <w:sz w:val="24"/>
      <w:szCs w:val="24"/>
    </w:rPr>
  </w:style>
  <w:style w:type="paragraph" w:customStyle="1" w:styleId="2f0">
    <w:name w:val="ТекстРегламентНумерованный2"/>
    <w:basedOn w:val="a"/>
    <w:uiPriority w:val="99"/>
    <w:rsid w:val="00A74827"/>
    <w:pPr>
      <w:tabs>
        <w:tab w:val="num" w:pos="792"/>
      </w:tabs>
      <w:spacing w:after="120"/>
      <w:ind w:left="792" w:hanging="338"/>
      <w:jc w:val="both"/>
    </w:pPr>
  </w:style>
  <w:style w:type="paragraph" w:customStyle="1" w:styleId="3f">
    <w:name w:val="РегЗаг3"/>
    <w:basedOn w:val="2f"/>
    <w:uiPriority w:val="99"/>
    <w:rsid w:val="00A74827"/>
    <w:pPr>
      <w:tabs>
        <w:tab w:val="clear" w:pos="1440"/>
        <w:tab w:val="num" w:pos="2160"/>
      </w:tabs>
      <w:ind w:left="2160"/>
    </w:pPr>
  </w:style>
  <w:style w:type="paragraph" w:customStyle="1" w:styleId="44">
    <w:name w:val="РегЗаг4"/>
    <w:basedOn w:val="3f"/>
    <w:uiPriority w:val="99"/>
    <w:rsid w:val="00A74827"/>
    <w:pPr>
      <w:numPr>
        <w:ilvl w:val="3"/>
      </w:numPr>
      <w:tabs>
        <w:tab w:val="num" w:pos="792"/>
        <w:tab w:val="num" w:pos="2880"/>
      </w:tabs>
      <w:ind w:left="2880" w:hanging="338"/>
    </w:pPr>
  </w:style>
  <w:style w:type="paragraph" w:customStyle="1" w:styleId="affff8">
    <w:name w:val="Обычный текст"/>
    <w:basedOn w:val="a"/>
    <w:link w:val="affff9"/>
    <w:uiPriority w:val="99"/>
    <w:rsid w:val="00A74827"/>
    <w:pPr>
      <w:spacing w:after="200"/>
      <w:ind w:left="1701"/>
      <w:jc w:val="both"/>
    </w:pPr>
    <w:rPr>
      <w:rFonts w:ascii="Tahoma" w:hAnsi="Tahoma" w:cs="Tahoma"/>
      <w:sz w:val="20"/>
      <w:szCs w:val="20"/>
    </w:rPr>
  </w:style>
  <w:style w:type="character" w:customStyle="1" w:styleId="affff9">
    <w:name w:val="Обычный текст Знак"/>
    <w:basedOn w:val="a0"/>
    <w:link w:val="affff8"/>
    <w:uiPriority w:val="99"/>
    <w:locked/>
    <w:rsid w:val="00A74827"/>
    <w:rPr>
      <w:rFonts w:ascii="Tahoma" w:eastAsia="Times New Roman" w:hAnsi="Tahoma" w:cs="Tahoma"/>
      <w:sz w:val="20"/>
      <w:szCs w:val="20"/>
      <w:lang w:eastAsia="ru-RU"/>
    </w:rPr>
  </w:style>
  <w:style w:type="paragraph" w:styleId="affffa">
    <w:name w:val="Subtitle"/>
    <w:basedOn w:val="a"/>
    <w:link w:val="affffb"/>
    <w:uiPriority w:val="99"/>
    <w:qFormat/>
    <w:rsid w:val="00A74827"/>
    <w:pPr>
      <w:jc w:val="center"/>
    </w:pPr>
    <w:rPr>
      <w:sz w:val="28"/>
      <w:szCs w:val="28"/>
    </w:rPr>
  </w:style>
  <w:style w:type="character" w:customStyle="1" w:styleId="affffb">
    <w:name w:val="Подзаголовок Знак"/>
    <w:basedOn w:val="a0"/>
    <w:link w:val="affffa"/>
    <w:uiPriority w:val="99"/>
    <w:rsid w:val="00A74827"/>
    <w:rPr>
      <w:rFonts w:eastAsia="Times New Roman" w:cs="Times New Roman"/>
      <w:sz w:val="28"/>
      <w:szCs w:val="28"/>
      <w:lang w:eastAsia="ru-RU"/>
    </w:rPr>
  </w:style>
  <w:style w:type="paragraph" w:customStyle="1" w:styleId="Normal2">
    <w:name w:val="Normal2"/>
    <w:basedOn w:val="a"/>
    <w:uiPriority w:val="99"/>
    <w:rsid w:val="00A74827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 w:cs="Times"/>
      <w:sz w:val="26"/>
      <w:szCs w:val="26"/>
    </w:rPr>
  </w:style>
  <w:style w:type="paragraph" w:customStyle="1" w:styleId="Tekst">
    <w:name w:val="Tekst"/>
    <w:basedOn w:val="a"/>
    <w:uiPriority w:val="99"/>
    <w:rsid w:val="00A74827"/>
    <w:pPr>
      <w:ind w:left="510"/>
    </w:pPr>
    <w:rPr>
      <w:rFonts w:ascii="Dutch-Roman" w:hAnsi="Dutch-Roman" w:cs="Dutch-Roman"/>
      <w:lang w:val="en-US"/>
    </w:rPr>
  </w:style>
  <w:style w:type="paragraph" w:customStyle="1" w:styleId="Createdon">
    <w:name w:val="Created on"/>
    <w:uiPriority w:val="99"/>
    <w:rsid w:val="00A74827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-PAGE-">
    <w:name w:val="- PAGE -"/>
    <w:uiPriority w:val="99"/>
    <w:rsid w:val="00A74827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Normal1">
    <w:name w:val="Normal1"/>
    <w:basedOn w:val="a"/>
    <w:uiPriority w:val="99"/>
    <w:rsid w:val="00A74827"/>
    <w:pPr>
      <w:overflowPunct w:val="0"/>
      <w:autoSpaceDE w:val="0"/>
      <w:autoSpaceDN w:val="0"/>
      <w:adjustRightInd w:val="0"/>
      <w:textAlignment w:val="baseline"/>
    </w:pPr>
    <w:rPr>
      <w:rFonts w:ascii="Times" w:hAnsi="Times" w:cs="Times"/>
      <w:sz w:val="26"/>
      <w:szCs w:val="26"/>
    </w:rPr>
  </w:style>
  <w:style w:type="paragraph" w:customStyle="1" w:styleId="tekst0">
    <w:name w:val="tekst"/>
    <w:basedOn w:val="a"/>
    <w:uiPriority w:val="99"/>
    <w:rsid w:val="00A74827"/>
    <w:pPr>
      <w:tabs>
        <w:tab w:val="left" w:pos="851"/>
      </w:tabs>
      <w:spacing w:before="120"/>
      <w:ind w:left="851" w:firstLine="1"/>
    </w:pPr>
    <w:rPr>
      <w:rFonts w:ascii="Dutch-Roman" w:hAnsi="Dutch-Roman" w:cs="Dutch-Roman"/>
      <w:sz w:val="20"/>
      <w:szCs w:val="20"/>
      <w:lang w:val="en-US"/>
    </w:rPr>
  </w:style>
  <w:style w:type="paragraph" w:customStyle="1" w:styleId="130">
    <w:name w:val="Стиль 13 пт Междустр.интервал:  полуторный"/>
    <w:basedOn w:val="a"/>
    <w:next w:val="HTML"/>
    <w:autoRedefine/>
    <w:uiPriority w:val="99"/>
    <w:rsid w:val="00A74827"/>
    <w:pPr>
      <w:spacing w:line="360" w:lineRule="auto"/>
    </w:pPr>
    <w:rPr>
      <w:sz w:val="26"/>
      <w:szCs w:val="26"/>
    </w:rPr>
  </w:style>
  <w:style w:type="paragraph" w:customStyle="1" w:styleId="2f1">
    <w:name w:val="Заголовок2"/>
    <w:basedOn w:val="a"/>
    <w:uiPriority w:val="99"/>
    <w:rsid w:val="00A74827"/>
    <w:pPr>
      <w:spacing w:before="120" w:after="120"/>
      <w:ind w:left="714" w:hanging="357"/>
    </w:pPr>
    <w:rPr>
      <w:b/>
      <w:bCs/>
    </w:rPr>
  </w:style>
  <w:style w:type="paragraph" w:customStyle="1" w:styleId="affffc">
    <w:name w:val="Обычный абзац"/>
    <w:basedOn w:val="a"/>
    <w:uiPriority w:val="99"/>
    <w:rsid w:val="00A74827"/>
    <w:pPr>
      <w:spacing w:before="120"/>
    </w:pPr>
    <w:rPr>
      <w:sz w:val="20"/>
      <w:szCs w:val="20"/>
    </w:rPr>
  </w:style>
  <w:style w:type="paragraph" w:styleId="2f2">
    <w:name w:val="List Bullet 2"/>
    <w:basedOn w:val="a"/>
    <w:autoRedefine/>
    <w:uiPriority w:val="99"/>
    <w:rsid w:val="00A7482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1f1">
    <w:name w:val="Абзац списка1"/>
    <w:basedOn w:val="a"/>
    <w:rsid w:val="00A74827"/>
    <w:pPr>
      <w:ind w:left="720" w:firstLine="360"/>
    </w:pPr>
    <w:rPr>
      <w:rFonts w:ascii="Calibri" w:hAnsi="Calibri" w:cs="Calibri"/>
      <w:sz w:val="22"/>
      <w:szCs w:val="22"/>
      <w:lang w:val="en-US"/>
    </w:rPr>
  </w:style>
  <w:style w:type="paragraph" w:customStyle="1" w:styleId="Confirmationtext">
    <w:name w:val="Confirmation text"/>
    <w:basedOn w:val="a"/>
    <w:uiPriority w:val="99"/>
    <w:rsid w:val="00A74827"/>
    <w:pPr>
      <w:keepLines/>
      <w:widowControl w:val="0"/>
      <w:spacing w:line="288" w:lineRule="auto"/>
      <w:ind w:firstLine="360"/>
      <w:jc w:val="center"/>
    </w:pPr>
    <w:rPr>
      <w:lang w:val="en-US"/>
    </w:rPr>
  </w:style>
  <w:style w:type="paragraph" w:customStyle="1" w:styleId="TableText2">
    <w:name w:val="TableText"/>
    <w:basedOn w:val="a"/>
    <w:uiPriority w:val="99"/>
    <w:rsid w:val="00A74827"/>
    <w:pPr>
      <w:keepLines/>
      <w:spacing w:before="40" w:after="40" w:line="288" w:lineRule="auto"/>
      <w:ind w:firstLine="360"/>
    </w:pPr>
    <w:rPr>
      <w:sz w:val="22"/>
      <w:szCs w:val="22"/>
      <w:lang w:val="en-US"/>
    </w:rPr>
  </w:style>
  <w:style w:type="paragraph" w:customStyle="1" w:styleId="2f3">
    <w:name w:val="Абзац списка2"/>
    <w:basedOn w:val="a"/>
    <w:rsid w:val="00A74827"/>
    <w:pPr>
      <w:ind w:left="720"/>
    </w:pPr>
    <w:rPr>
      <w:rFonts w:ascii="Tahoma" w:hAnsi="Tahoma" w:cs="Tahoma"/>
      <w:sz w:val="20"/>
      <w:szCs w:val="20"/>
    </w:rPr>
  </w:style>
  <w:style w:type="paragraph" w:customStyle="1" w:styleId="3f0">
    <w:name w:val="Абзац списка3"/>
    <w:basedOn w:val="a"/>
    <w:uiPriority w:val="99"/>
    <w:rsid w:val="00A74827"/>
    <w:pPr>
      <w:ind w:left="720"/>
    </w:pPr>
    <w:rPr>
      <w:rFonts w:ascii="Tahoma" w:hAnsi="Tahoma" w:cs="Tahoma"/>
      <w:sz w:val="20"/>
      <w:szCs w:val="20"/>
    </w:rPr>
  </w:style>
  <w:style w:type="paragraph" w:customStyle="1" w:styleId="HEAD2">
    <w:name w:val="HEAD2"/>
    <w:basedOn w:val="a"/>
    <w:uiPriority w:val="99"/>
    <w:rsid w:val="00A74827"/>
    <w:pPr>
      <w:autoSpaceDE w:val="0"/>
      <w:autoSpaceDN w:val="0"/>
      <w:adjustRightInd w:val="0"/>
    </w:pPr>
    <w:rPr>
      <w:sz w:val="28"/>
      <w:szCs w:val="28"/>
    </w:rPr>
  </w:style>
  <w:style w:type="paragraph" w:styleId="affffd">
    <w:name w:val="TOC Heading"/>
    <w:basedOn w:val="1"/>
    <w:next w:val="a"/>
    <w:uiPriority w:val="39"/>
    <w:qFormat/>
    <w:rsid w:val="00A74827"/>
    <w:pPr>
      <w:keepLines/>
      <w:spacing w:before="480"/>
      <w:jc w:val="left"/>
      <w:outlineLvl w:val="9"/>
    </w:pPr>
    <w:rPr>
      <w:rFonts w:ascii="Cambria" w:hAnsi="Cambria" w:cs="Cambria"/>
      <w:color w:val="365F91"/>
      <w:szCs w:val="28"/>
    </w:rPr>
  </w:style>
  <w:style w:type="paragraph" w:customStyle="1" w:styleId="TableHeadingCenter">
    <w:name w:val="Table_Heading_Center"/>
    <w:basedOn w:val="a"/>
    <w:uiPriority w:val="99"/>
    <w:rsid w:val="00A74827"/>
    <w:pPr>
      <w:keepNext/>
      <w:keepLines/>
      <w:tabs>
        <w:tab w:val="num" w:pos="360"/>
      </w:tabs>
      <w:spacing w:before="40" w:after="40"/>
      <w:ind w:left="360" w:hanging="360"/>
      <w:jc w:val="center"/>
    </w:pPr>
    <w:rPr>
      <w:rFonts w:ascii="Century Gothic" w:hAnsi="Century Gothic" w:cs="Century Gothic"/>
      <w:b/>
      <w:bCs/>
      <w:sz w:val="20"/>
      <w:szCs w:val="20"/>
    </w:rPr>
  </w:style>
  <w:style w:type="paragraph" w:customStyle="1" w:styleId="TableSmHeading">
    <w:name w:val="Table_Sm_Heading"/>
    <w:basedOn w:val="a"/>
    <w:uiPriority w:val="99"/>
    <w:rsid w:val="00A74827"/>
    <w:pPr>
      <w:keepNext/>
      <w:keepLines/>
      <w:tabs>
        <w:tab w:val="num" w:pos="1080"/>
      </w:tabs>
      <w:spacing w:before="60" w:after="40"/>
      <w:ind w:left="720" w:hanging="360"/>
      <w:jc w:val="both"/>
    </w:pPr>
    <w:rPr>
      <w:rFonts w:ascii="Century Gothic" w:hAnsi="Century Gothic" w:cs="Century Gothic"/>
      <w:b/>
      <w:bCs/>
      <w:sz w:val="16"/>
      <w:szCs w:val="16"/>
    </w:rPr>
  </w:style>
  <w:style w:type="paragraph" w:customStyle="1" w:styleId="Important">
    <w:name w:val="Important"/>
    <w:basedOn w:val="a"/>
    <w:uiPriority w:val="99"/>
    <w:rsid w:val="00A74827"/>
    <w:pPr>
      <w:spacing w:before="60" w:after="60"/>
      <w:jc w:val="both"/>
    </w:pPr>
    <w:rPr>
      <w:rFonts w:ascii="Century Gothic" w:hAnsi="Century Gothic" w:cs="Century Gothic"/>
      <w:b/>
      <w:bCs/>
      <w:sz w:val="20"/>
      <w:szCs w:val="20"/>
    </w:rPr>
  </w:style>
  <w:style w:type="paragraph" w:customStyle="1" w:styleId="--">
    <w:name w:val="ВЭБ - раздел - список"/>
    <w:basedOn w:val="a"/>
    <w:uiPriority w:val="99"/>
    <w:rsid w:val="00A74827"/>
    <w:pPr>
      <w:tabs>
        <w:tab w:val="num" w:pos="1608"/>
      </w:tabs>
      <w:spacing w:line="360" w:lineRule="auto"/>
      <w:ind w:left="1604" w:hanging="357"/>
      <w:jc w:val="both"/>
    </w:pPr>
    <w:rPr>
      <w:sz w:val="28"/>
      <w:szCs w:val="28"/>
    </w:rPr>
  </w:style>
  <w:style w:type="character" w:customStyle="1" w:styleId="apple-style-span">
    <w:name w:val="apple-style-span"/>
    <w:basedOn w:val="a0"/>
    <w:rsid w:val="00A74827"/>
  </w:style>
  <w:style w:type="character" w:customStyle="1" w:styleId="affffe">
    <w:name w:val="Маркированный Знак Знак"/>
    <w:basedOn w:val="a0"/>
    <w:link w:val="afffff"/>
    <w:locked/>
    <w:rsid w:val="00A74827"/>
    <w:rPr>
      <w:sz w:val="26"/>
      <w:szCs w:val="28"/>
    </w:rPr>
  </w:style>
  <w:style w:type="paragraph" w:customStyle="1" w:styleId="afffff">
    <w:name w:val="Маркированный"/>
    <w:basedOn w:val="a"/>
    <w:link w:val="affffe"/>
    <w:rsid w:val="00A74827"/>
    <w:pPr>
      <w:tabs>
        <w:tab w:val="num" w:pos="1134"/>
      </w:tabs>
      <w:ind w:firstLine="720"/>
      <w:jc w:val="both"/>
    </w:pPr>
    <w:rPr>
      <w:sz w:val="26"/>
      <w:szCs w:val="28"/>
    </w:rPr>
  </w:style>
  <w:style w:type="character" w:customStyle="1" w:styleId="1f2">
    <w:name w:val="Основной шрифт абзаца1"/>
    <w:rsid w:val="00A74827"/>
  </w:style>
  <w:style w:type="character" w:customStyle="1" w:styleId="1f3">
    <w:name w:val="Гиперссылка1"/>
    <w:rsid w:val="00A74827"/>
    <w:rPr>
      <w:color w:val="0035F4"/>
      <w:sz w:val="20"/>
      <w:u w:val="single"/>
    </w:rPr>
  </w:style>
  <w:style w:type="character" w:customStyle="1" w:styleId="1f4">
    <w:name w:val="Выделение1"/>
    <w:rsid w:val="00A74827"/>
    <w:rPr>
      <w:rFonts w:ascii="Lucida Grande" w:eastAsia="ヒラギノ角ゴ Pro W3" w:hAnsi="Lucida Grande"/>
      <w:b w:val="0"/>
      <w:i w:val="0"/>
      <w:color w:val="000000"/>
      <w:sz w:val="20"/>
    </w:rPr>
  </w:style>
  <w:style w:type="paragraph" w:customStyle="1" w:styleId="1f5">
    <w:name w:val="Заголовок1"/>
    <w:next w:val="afffff0"/>
    <w:rsid w:val="00A74827"/>
    <w:pPr>
      <w:keepNext/>
      <w:spacing w:after="0" w:line="240" w:lineRule="auto"/>
    </w:pPr>
    <w:rPr>
      <w:rFonts w:ascii="Helvetica" w:eastAsia="ヒラギノ角ゴ Pro W3" w:hAnsi="Helvetica" w:cs="Times New Roman"/>
      <w:b/>
      <w:color w:val="000000"/>
      <w:kern w:val="1"/>
      <w:sz w:val="56"/>
      <w:szCs w:val="20"/>
      <w:lang w:eastAsia="hi-IN" w:bidi="hi-IN"/>
    </w:rPr>
  </w:style>
  <w:style w:type="paragraph" w:customStyle="1" w:styleId="afffff0">
    <w:name w:val="Текстовый блок"/>
    <w:rsid w:val="00A74827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Cs w:val="20"/>
      <w:lang w:eastAsia="hi-IN" w:bidi="hi-IN"/>
    </w:rPr>
  </w:style>
  <w:style w:type="paragraph" w:customStyle="1" w:styleId="1f6">
    <w:name w:val="Указатель1"/>
    <w:basedOn w:val="a"/>
    <w:rsid w:val="00A74827"/>
    <w:pPr>
      <w:suppressLineNumbers/>
    </w:pPr>
    <w:rPr>
      <w:rFonts w:eastAsia="ヒラギノ角ゴ Pro W3" w:cs="Tahoma"/>
      <w:color w:val="000000"/>
      <w:kern w:val="1"/>
      <w:lang w:eastAsia="ar-SA"/>
    </w:rPr>
  </w:style>
  <w:style w:type="paragraph" w:customStyle="1" w:styleId="afffff1">
    <w:name w:val="Свободная форма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 w:val="20"/>
      <w:szCs w:val="20"/>
      <w:lang w:eastAsia="hi-IN" w:bidi="hi-IN"/>
    </w:rPr>
  </w:style>
  <w:style w:type="paragraph" w:customStyle="1" w:styleId="1f7">
    <w:name w:val="Основной текст с отступом1"/>
    <w:rsid w:val="00A74827"/>
    <w:pPr>
      <w:spacing w:after="0" w:line="240" w:lineRule="auto"/>
      <w:ind w:left="708" w:hanging="708"/>
      <w:jc w:val="center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210">
    <w:name w:val="Основной текст 21"/>
    <w:rsid w:val="00A74827"/>
    <w:pPr>
      <w:spacing w:after="120" w:line="48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1f8">
    <w:name w:val="Обычный (веб)1"/>
    <w:rsid w:val="00A74827"/>
    <w:pPr>
      <w:spacing w:before="100" w:after="10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111">
    <w:name w:val="Оглавление 11"/>
    <w:rsid w:val="00A74827"/>
    <w:pPr>
      <w:spacing w:before="240" w:after="0" w:line="240" w:lineRule="auto"/>
      <w:ind w:left="720"/>
    </w:pPr>
    <w:rPr>
      <w:rFonts w:ascii="Helvetica" w:eastAsia="ヒラギノ角ゴ Pro W3" w:hAnsi="Helvetica" w:cs="Times New Roman"/>
      <w:b/>
      <w:i/>
      <w:color w:val="000000"/>
      <w:kern w:val="1"/>
      <w:szCs w:val="20"/>
      <w:lang w:eastAsia="hi-IN" w:bidi="hi-IN"/>
    </w:rPr>
  </w:style>
  <w:style w:type="paragraph" w:customStyle="1" w:styleId="211">
    <w:name w:val="Оглавление 21"/>
    <w:next w:val="a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311">
    <w:name w:val="Оглавление 31"/>
    <w:next w:val="a"/>
    <w:rsid w:val="00A74827"/>
    <w:pPr>
      <w:spacing w:after="100" w:line="240" w:lineRule="auto"/>
      <w:ind w:left="48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320">
    <w:name w:val="Оглавление 32"/>
    <w:basedOn w:val="311"/>
    <w:next w:val="a"/>
    <w:rsid w:val="00A74827"/>
    <w:pPr>
      <w:ind w:left="0"/>
    </w:pPr>
  </w:style>
  <w:style w:type="paragraph" w:customStyle="1" w:styleId="410">
    <w:name w:val="Оглавление 41"/>
    <w:next w:val="a"/>
    <w:rsid w:val="00A74827"/>
    <w:pPr>
      <w:spacing w:after="100" w:line="240" w:lineRule="auto"/>
      <w:ind w:left="24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510">
    <w:name w:val="Оглавление 51"/>
    <w:rsid w:val="00A74827"/>
    <w:pPr>
      <w:spacing w:before="240" w:after="60" w:line="240" w:lineRule="auto"/>
      <w:ind w:left="360"/>
    </w:pPr>
    <w:rPr>
      <w:rFonts w:ascii="Helvetica" w:eastAsia="ヒラギノ角ゴ Pro W3" w:hAnsi="Helvetica" w:cs="Times New Roman"/>
      <w:b/>
      <w:color w:val="000000"/>
      <w:kern w:val="1"/>
      <w:sz w:val="28"/>
      <w:szCs w:val="20"/>
      <w:lang w:eastAsia="hi-IN" w:bidi="hi-IN"/>
    </w:rPr>
  </w:style>
  <w:style w:type="paragraph" w:customStyle="1" w:styleId="610">
    <w:name w:val="Оглавление 61"/>
    <w:basedOn w:val="410"/>
    <w:next w:val="a"/>
    <w:rsid w:val="00A74827"/>
    <w:pPr>
      <w:ind w:left="0"/>
    </w:pPr>
  </w:style>
  <w:style w:type="paragraph" w:customStyle="1" w:styleId="710">
    <w:name w:val="Оглавление 71"/>
    <w:next w:val="a"/>
    <w:rsid w:val="00A74827"/>
    <w:pPr>
      <w:spacing w:after="100" w:line="240" w:lineRule="auto"/>
      <w:ind w:left="48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810">
    <w:name w:val="Оглавление 81"/>
    <w:rsid w:val="00A74827"/>
    <w:pPr>
      <w:spacing w:before="240" w:after="60" w:line="240" w:lineRule="auto"/>
    </w:pPr>
    <w:rPr>
      <w:rFonts w:ascii="Helvetica" w:eastAsia="ヒラギノ角ゴ Pro W3" w:hAnsi="Helvetica" w:cs="Times New Roman"/>
      <w:b/>
      <w:color w:val="000000"/>
      <w:kern w:val="1"/>
      <w:sz w:val="36"/>
      <w:szCs w:val="20"/>
      <w:lang w:eastAsia="hi-IN" w:bidi="hi-IN"/>
    </w:rPr>
  </w:style>
  <w:style w:type="paragraph" w:customStyle="1" w:styleId="112">
    <w:name w:val="Заголовок 11"/>
    <w:next w:val="a"/>
    <w:rsid w:val="00A74827"/>
    <w:pPr>
      <w:keepNext/>
      <w:spacing w:before="240" w:after="60" w:line="240" w:lineRule="auto"/>
    </w:pPr>
    <w:rPr>
      <w:rFonts w:ascii="Arial Bold" w:eastAsia="ヒラギノ角ゴ Pro W3" w:hAnsi="Arial Bold" w:cs="Times New Roman"/>
      <w:color w:val="000000"/>
      <w:kern w:val="1"/>
      <w:sz w:val="32"/>
      <w:szCs w:val="20"/>
      <w:lang w:eastAsia="hi-IN" w:bidi="hi-IN"/>
    </w:rPr>
  </w:style>
  <w:style w:type="paragraph" w:customStyle="1" w:styleId="312">
    <w:name w:val="Заголовок 31"/>
    <w:next w:val="a"/>
    <w:rsid w:val="00A74827"/>
    <w:pPr>
      <w:keepNext/>
      <w:spacing w:before="240" w:after="60" w:line="240" w:lineRule="auto"/>
    </w:pPr>
    <w:rPr>
      <w:rFonts w:ascii="Arial Bold" w:eastAsia="ヒラギノ角ゴ Pro W3" w:hAnsi="Arial Bold" w:cs="Times New Roman"/>
      <w:color w:val="000000"/>
      <w:kern w:val="1"/>
      <w:sz w:val="26"/>
      <w:szCs w:val="20"/>
      <w:lang w:eastAsia="hi-IN" w:bidi="hi-IN"/>
    </w:rPr>
  </w:style>
  <w:style w:type="paragraph" w:customStyle="1" w:styleId="212">
    <w:name w:val="Заголовок 21"/>
    <w:next w:val="a"/>
    <w:rsid w:val="00A74827"/>
    <w:pPr>
      <w:keepNext/>
      <w:spacing w:before="240" w:after="60" w:line="240" w:lineRule="auto"/>
    </w:pPr>
    <w:rPr>
      <w:rFonts w:ascii="Arial Bold Italic" w:eastAsia="ヒラギノ角ゴ Pro W3" w:hAnsi="Arial Bold Italic" w:cs="Times New Roman"/>
      <w:color w:val="000000"/>
      <w:kern w:val="1"/>
      <w:sz w:val="28"/>
      <w:szCs w:val="20"/>
      <w:lang w:eastAsia="hi-IN" w:bidi="hi-IN"/>
    </w:rPr>
  </w:style>
  <w:style w:type="paragraph" w:customStyle="1" w:styleId="1f9">
    <w:name w:val="Обычный текст1"/>
    <w:rsid w:val="00A74827"/>
    <w:pPr>
      <w:spacing w:line="240" w:lineRule="auto"/>
      <w:ind w:left="1701"/>
      <w:jc w:val="both"/>
    </w:pPr>
    <w:rPr>
      <w:rFonts w:ascii="Tahoma" w:eastAsia="ヒラギノ角ゴ Pro W3" w:hAnsi="Tahoma" w:cs="Times New Roman"/>
      <w:color w:val="000000"/>
      <w:kern w:val="1"/>
      <w:sz w:val="20"/>
      <w:szCs w:val="20"/>
      <w:lang w:eastAsia="hi-IN" w:bidi="hi-IN"/>
    </w:rPr>
  </w:style>
  <w:style w:type="paragraph" w:customStyle="1" w:styleId="1fa">
    <w:name w:val="Название объекта1"/>
    <w:next w:val="a"/>
    <w:rsid w:val="00A74827"/>
    <w:pPr>
      <w:spacing w:before="80" w:after="0" w:line="240" w:lineRule="auto"/>
      <w:ind w:firstLine="284"/>
      <w:jc w:val="both"/>
    </w:pPr>
    <w:rPr>
      <w:rFonts w:ascii="Arial Bold" w:eastAsia="ヒラギノ角ゴ Pro W3" w:hAnsi="Arial Bold" w:cs="Times New Roman"/>
      <w:color w:val="000000"/>
      <w:kern w:val="1"/>
      <w:sz w:val="20"/>
      <w:szCs w:val="20"/>
      <w:lang w:val="en-US" w:eastAsia="hi-IN" w:bidi="hi-IN"/>
    </w:rPr>
  </w:style>
  <w:style w:type="paragraph" w:customStyle="1" w:styleId="1fb">
    <w:name w:val="Нижний колонтитул1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afffff2">
    <w:name w:val="Содержимое таблицы"/>
    <w:basedOn w:val="a"/>
    <w:rsid w:val="00A74827"/>
    <w:pPr>
      <w:suppressLineNumbers/>
    </w:pPr>
    <w:rPr>
      <w:rFonts w:eastAsia="ヒラギノ角ゴ Pro W3"/>
      <w:color w:val="000000"/>
      <w:kern w:val="1"/>
      <w:lang w:eastAsia="ar-SA"/>
    </w:rPr>
  </w:style>
  <w:style w:type="paragraph" w:customStyle="1" w:styleId="afffff3">
    <w:name w:val="Заголовок таблицы"/>
    <w:basedOn w:val="afffff2"/>
    <w:uiPriority w:val="99"/>
    <w:qFormat/>
    <w:rsid w:val="00A74827"/>
    <w:pPr>
      <w:jc w:val="center"/>
    </w:pPr>
    <w:rPr>
      <w:b/>
      <w:bCs/>
    </w:rPr>
  </w:style>
  <w:style w:type="paragraph" w:customStyle="1" w:styleId="100">
    <w:name w:val="Оглавление 10"/>
    <w:basedOn w:val="1f6"/>
    <w:rsid w:val="00A74827"/>
    <w:pPr>
      <w:tabs>
        <w:tab w:val="right" w:leader="dot" w:pos="7091"/>
      </w:tabs>
      <w:ind w:left="2547"/>
    </w:pPr>
  </w:style>
  <w:style w:type="paragraph" w:customStyle="1" w:styleId="2f4">
    <w:name w:val="Основной текст с отступом2"/>
    <w:rsid w:val="00A74827"/>
    <w:pPr>
      <w:spacing w:after="0" w:line="240" w:lineRule="auto"/>
      <w:ind w:left="708" w:hanging="708"/>
      <w:jc w:val="center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220">
    <w:name w:val="Основной текст 22"/>
    <w:rsid w:val="00A74827"/>
    <w:pPr>
      <w:spacing w:after="120" w:line="48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styleId="afffff4">
    <w:name w:val="No Spacing"/>
    <w:uiPriority w:val="1"/>
    <w:qFormat/>
    <w:rsid w:val="00410E49"/>
    <w:pPr>
      <w:spacing w:after="0" w:line="240" w:lineRule="auto"/>
    </w:pPr>
    <w:rPr>
      <w:rFonts w:eastAsia="Times New Roman" w:cs="Times New Roman"/>
      <w:lang w:eastAsia="ru-RU"/>
    </w:rPr>
  </w:style>
  <w:style w:type="paragraph" w:customStyle="1" w:styleId="afffff5">
    <w:name w:val="Таблица_Основной текст"/>
    <w:basedOn w:val="Glossarydefinitiontext"/>
    <w:uiPriority w:val="99"/>
    <w:qFormat/>
    <w:rsid w:val="00466653"/>
    <w:pPr>
      <w:snapToGrid w:val="0"/>
      <w:spacing w:before="0" w:line="240" w:lineRule="auto"/>
      <w:ind w:left="113" w:right="113"/>
      <w:jc w:val="both"/>
    </w:pPr>
    <w:rPr>
      <w:sz w:val="24"/>
      <w:lang w:eastAsia="ru-RU"/>
    </w:rPr>
  </w:style>
  <w:style w:type="paragraph" w:customStyle="1" w:styleId="1fc">
    <w:name w:val="Стиль1"/>
    <w:basedOn w:val="a9"/>
    <w:link w:val="1fd"/>
    <w:qFormat/>
    <w:rsid w:val="00466653"/>
    <w:pPr>
      <w:tabs>
        <w:tab w:val="num" w:pos="360"/>
        <w:tab w:val="left" w:pos="851"/>
        <w:tab w:val="left" w:pos="993"/>
        <w:tab w:val="left" w:pos="1134"/>
      </w:tabs>
      <w:spacing w:before="120" w:after="120"/>
      <w:ind w:left="360" w:firstLine="349"/>
      <w:jc w:val="left"/>
      <w:outlineLvl w:val="0"/>
    </w:pPr>
    <w:rPr>
      <w:b/>
      <w:sz w:val="26"/>
      <w:szCs w:val="26"/>
    </w:rPr>
  </w:style>
  <w:style w:type="character" w:customStyle="1" w:styleId="1fd">
    <w:name w:val="Стиль1 Знак"/>
    <w:basedOn w:val="aa"/>
    <w:link w:val="1fc"/>
    <w:rsid w:val="00466653"/>
    <w:rPr>
      <w:rFonts w:eastAsia="Times New Roman" w:cs="Times New Roman"/>
      <w:b/>
      <w:sz w:val="26"/>
      <w:szCs w:val="26"/>
      <w:lang w:eastAsia="ru-RU"/>
    </w:rPr>
  </w:style>
  <w:style w:type="paragraph" w:styleId="afffff6">
    <w:name w:val="header"/>
    <w:aliases w:val="Even"/>
    <w:basedOn w:val="a"/>
    <w:link w:val="afffff7"/>
    <w:uiPriority w:val="99"/>
    <w:unhideWhenUsed/>
    <w:rsid w:val="00F934A2"/>
    <w:pPr>
      <w:tabs>
        <w:tab w:val="center" w:pos="4677"/>
        <w:tab w:val="right" w:pos="9355"/>
      </w:tabs>
    </w:pPr>
  </w:style>
  <w:style w:type="character" w:customStyle="1" w:styleId="afffff7">
    <w:name w:val="Верхний колонтитул Знак"/>
    <w:aliases w:val="Even Знак"/>
    <w:basedOn w:val="a0"/>
    <w:link w:val="afffff6"/>
    <w:uiPriority w:val="99"/>
    <w:rsid w:val="00F934A2"/>
    <w:rPr>
      <w:rFonts w:eastAsia="Times New Roman" w:cs="Times New Roman"/>
      <w:szCs w:val="24"/>
      <w:lang w:eastAsia="ru-RU"/>
    </w:rPr>
  </w:style>
  <w:style w:type="paragraph" w:styleId="afffff8">
    <w:name w:val="List Number"/>
    <w:basedOn w:val="a"/>
    <w:uiPriority w:val="99"/>
    <w:unhideWhenUsed/>
    <w:rsid w:val="009E3735"/>
    <w:pPr>
      <w:spacing w:before="100" w:after="100"/>
      <w:ind w:left="993" w:hanging="284"/>
      <w:contextualSpacing/>
      <w:jc w:val="both"/>
    </w:pPr>
  </w:style>
  <w:style w:type="paragraph" w:styleId="2f5">
    <w:name w:val="List Number 2"/>
    <w:basedOn w:val="a"/>
    <w:uiPriority w:val="99"/>
    <w:unhideWhenUsed/>
    <w:rsid w:val="009E3735"/>
    <w:pPr>
      <w:spacing w:before="100" w:after="100"/>
      <w:ind w:left="993" w:hanging="360"/>
      <w:contextualSpacing/>
      <w:jc w:val="both"/>
    </w:pPr>
  </w:style>
  <w:style w:type="paragraph" w:styleId="HTML1">
    <w:name w:val="HTML Address"/>
    <w:basedOn w:val="a"/>
    <w:link w:val="HTML2"/>
    <w:uiPriority w:val="99"/>
    <w:unhideWhenUsed/>
    <w:rsid w:val="009E3735"/>
    <w:pPr>
      <w:ind w:left="113"/>
      <w:jc w:val="both"/>
    </w:pPr>
    <w:rPr>
      <w:i/>
      <w:iCs/>
    </w:rPr>
  </w:style>
  <w:style w:type="character" w:customStyle="1" w:styleId="HTML2">
    <w:name w:val="Адрес HTML Знак"/>
    <w:basedOn w:val="a0"/>
    <w:link w:val="HTML1"/>
    <w:uiPriority w:val="99"/>
    <w:rsid w:val="009E3735"/>
    <w:rPr>
      <w:i/>
      <w:iCs/>
      <w:szCs w:val="24"/>
    </w:rPr>
  </w:style>
  <w:style w:type="table" w:customStyle="1" w:styleId="1fe">
    <w:name w:val="Сетка таблицы1"/>
    <w:basedOn w:val="a1"/>
    <w:next w:val="ad"/>
    <w:uiPriority w:val="59"/>
    <w:rsid w:val="006D22D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next w:val="ad"/>
    <w:uiPriority w:val="59"/>
    <w:rsid w:val="00ED478E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Revision"/>
    <w:hidden/>
    <w:uiPriority w:val="99"/>
    <w:semiHidden/>
    <w:rsid w:val="009F63CC"/>
    <w:pPr>
      <w:spacing w:after="0" w:line="240" w:lineRule="auto"/>
    </w:pPr>
    <w:rPr>
      <w:rFonts w:eastAsia="Times New Roman" w:cs="Times New Roman"/>
      <w:lang w:eastAsia="ru-RU"/>
    </w:rPr>
  </w:style>
  <w:style w:type="numbering" w:customStyle="1" w:styleId="1ff">
    <w:name w:val="Нет списка1"/>
    <w:next w:val="a2"/>
    <w:uiPriority w:val="99"/>
    <w:semiHidden/>
    <w:unhideWhenUsed/>
    <w:rsid w:val="00897B9F"/>
  </w:style>
  <w:style w:type="numbering" w:customStyle="1" w:styleId="114">
    <w:name w:val="Нет списка11"/>
    <w:next w:val="a2"/>
    <w:uiPriority w:val="99"/>
    <w:semiHidden/>
    <w:unhideWhenUsed/>
    <w:rsid w:val="00897B9F"/>
  </w:style>
  <w:style w:type="table" w:customStyle="1" w:styleId="2f6">
    <w:name w:val="Сетка таблицы2"/>
    <w:basedOn w:val="a1"/>
    <w:next w:val="ad"/>
    <w:uiPriority w:val="59"/>
    <w:rsid w:val="00897B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897B9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d"/>
    <w:uiPriority w:val="59"/>
    <w:rsid w:val="00897B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Стиль2"/>
    <w:uiPriority w:val="99"/>
    <w:rsid w:val="00294313"/>
    <w:pPr>
      <w:numPr>
        <w:numId w:val="15"/>
      </w:numPr>
    </w:pPr>
  </w:style>
  <w:style w:type="numbering" w:customStyle="1" w:styleId="3">
    <w:name w:val="Стиль3"/>
    <w:uiPriority w:val="99"/>
    <w:rsid w:val="00294313"/>
    <w:pPr>
      <w:numPr>
        <w:numId w:val="16"/>
      </w:numPr>
    </w:pPr>
  </w:style>
  <w:style w:type="paragraph" w:customStyle="1" w:styleId="CharChar">
    <w:name w:val="Char Char Знак Знак"/>
    <w:basedOn w:val="a"/>
    <w:rsid w:val="00CD1052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CharCharCharCharChar">
    <w:name w:val="Char Char Char Char Char Char Знак Знак Char Char Знак Знак Char Char Знак Char Char Знак Знак"/>
    <w:basedOn w:val="a"/>
    <w:rsid w:val="00CD1052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fa">
    <w:name w:val="Intense Quote"/>
    <w:basedOn w:val="a"/>
    <w:next w:val="a"/>
    <w:link w:val="afffffb"/>
    <w:uiPriority w:val="30"/>
    <w:qFormat/>
    <w:rsid w:val="00CD1052"/>
    <w:pPr>
      <w:pBdr>
        <w:bottom w:val="single" w:sz="4" w:space="4" w:color="4F81BD"/>
      </w:pBdr>
      <w:spacing w:before="200" w:after="280"/>
      <w:ind w:left="936" w:right="936" w:firstLine="709"/>
      <w:jc w:val="both"/>
    </w:pPr>
    <w:rPr>
      <w:rFonts w:eastAsia="Times New Roman" w:cs="Times New Roman"/>
      <w:b/>
      <w:bCs/>
      <w:i/>
      <w:iCs/>
      <w:color w:val="4F81BD"/>
      <w:lang w:val="x-none" w:eastAsia="x-none"/>
    </w:rPr>
  </w:style>
  <w:style w:type="character" w:customStyle="1" w:styleId="afffffb">
    <w:name w:val="Выделенная цитата Знак"/>
    <w:basedOn w:val="a0"/>
    <w:link w:val="afffffa"/>
    <w:uiPriority w:val="30"/>
    <w:rsid w:val="00CD1052"/>
    <w:rPr>
      <w:rFonts w:eastAsia="Times New Roman" w:cs="Times New Roman"/>
      <w:b/>
      <w:bCs/>
      <w:i/>
      <w:iCs/>
      <w:color w:val="4F81BD"/>
      <w:lang w:val="x-none" w:eastAsia="x-none"/>
    </w:rPr>
  </w:style>
  <w:style w:type="paragraph" w:customStyle="1" w:styleId="afffffc">
    <w:name w:val="Тина"/>
    <w:basedOn w:val="a9"/>
    <w:rsid w:val="00CD1052"/>
    <w:pPr>
      <w:tabs>
        <w:tab w:val="left" w:pos="1134"/>
      </w:tabs>
      <w:ind w:left="0" w:firstLine="0"/>
      <w:jc w:val="left"/>
      <w:outlineLvl w:val="0"/>
    </w:pPr>
    <w:rPr>
      <w:rFonts w:eastAsia="Times New Roman" w:cs="Times New Roman"/>
      <w:b/>
      <w:caps/>
      <w:sz w:val="28"/>
      <w:szCs w:val="28"/>
      <w:lang w:val="x-none" w:eastAsia="x-none"/>
    </w:rPr>
  </w:style>
  <w:style w:type="paragraph" w:customStyle="1" w:styleId="30">
    <w:name w:val="Тина3"/>
    <w:basedOn w:val="a"/>
    <w:rsid w:val="00CD1052"/>
    <w:pPr>
      <w:numPr>
        <w:ilvl w:val="2"/>
        <w:numId w:val="18"/>
      </w:numPr>
      <w:jc w:val="both"/>
    </w:pPr>
    <w:rPr>
      <w:rFonts w:eastAsia="Times New Roman" w:cs="Times New Roman"/>
      <w:sz w:val="26"/>
      <w:lang w:eastAsia="ru-RU"/>
    </w:rPr>
  </w:style>
  <w:style w:type="character" w:customStyle="1" w:styleId="apple-converted-space">
    <w:name w:val="apple-converted-space"/>
    <w:rsid w:val="00CD1052"/>
  </w:style>
  <w:style w:type="paragraph" w:customStyle="1" w:styleId="1ff0">
    <w:name w:val="Список 1 (заголовок)"/>
    <w:basedOn w:val="a9"/>
    <w:link w:val="1ff1"/>
    <w:qFormat/>
    <w:rsid w:val="00CD1052"/>
    <w:pPr>
      <w:tabs>
        <w:tab w:val="num" w:pos="360"/>
        <w:tab w:val="left" w:pos="993"/>
        <w:tab w:val="left" w:pos="1134"/>
      </w:tabs>
      <w:spacing w:before="120" w:after="120"/>
      <w:ind w:left="0" w:firstLine="709"/>
      <w:jc w:val="both"/>
      <w:outlineLvl w:val="0"/>
    </w:pPr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2f7">
    <w:name w:val="Список 2 (не заголовок)"/>
    <w:basedOn w:val="af2"/>
    <w:link w:val="2f8"/>
    <w:qFormat/>
    <w:rsid w:val="00CD1052"/>
    <w:pPr>
      <w:ind w:left="284"/>
      <w:contextualSpacing/>
      <w:jc w:val="both"/>
    </w:pPr>
    <w:rPr>
      <w:rFonts w:eastAsia="Calibri" w:cs="Times New Roman"/>
      <w:kern w:val="32"/>
      <w:sz w:val="26"/>
      <w:szCs w:val="26"/>
      <w:lang w:val="x-none"/>
    </w:rPr>
  </w:style>
  <w:style w:type="character" w:customStyle="1" w:styleId="1ff1">
    <w:name w:val="Список 1 (заголовок) Знак"/>
    <w:link w:val="1ff0"/>
    <w:rsid w:val="00CD1052"/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2f9">
    <w:name w:val="Список 2 (заголовок)"/>
    <w:basedOn w:val="a9"/>
    <w:link w:val="2fa"/>
    <w:qFormat/>
    <w:rsid w:val="00CD1052"/>
    <w:pPr>
      <w:tabs>
        <w:tab w:val="left" w:pos="993"/>
      </w:tabs>
      <w:ind w:left="0" w:firstLine="0"/>
      <w:jc w:val="both"/>
      <w:outlineLvl w:val="0"/>
    </w:pPr>
    <w:rPr>
      <w:rFonts w:eastAsia="Times New Roman" w:cs="Times New Roman"/>
      <w:b/>
      <w:sz w:val="26"/>
      <w:szCs w:val="26"/>
      <w:lang w:val="x-none" w:eastAsia="x-none"/>
    </w:rPr>
  </w:style>
  <w:style w:type="character" w:customStyle="1" w:styleId="af3">
    <w:name w:val="Абзац списка Знак"/>
    <w:link w:val="af2"/>
    <w:uiPriority w:val="34"/>
    <w:rsid w:val="00CD1052"/>
  </w:style>
  <w:style w:type="character" w:customStyle="1" w:styleId="2f8">
    <w:name w:val="Список 2 (не заголовок) Знак"/>
    <w:link w:val="2f7"/>
    <w:rsid w:val="00CD1052"/>
    <w:rPr>
      <w:rFonts w:eastAsia="Calibri" w:cs="Times New Roman"/>
      <w:kern w:val="32"/>
      <w:sz w:val="26"/>
      <w:szCs w:val="26"/>
      <w:lang w:val="x-none"/>
    </w:rPr>
  </w:style>
  <w:style w:type="paragraph" w:customStyle="1" w:styleId="3f1">
    <w:name w:val="Список 3 (обычный)"/>
    <w:basedOn w:val="a9"/>
    <w:link w:val="3f2"/>
    <w:qFormat/>
    <w:rsid w:val="00CD1052"/>
    <w:pPr>
      <w:tabs>
        <w:tab w:val="left" w:pos="1701"/>
      </w:tabs>
      <w:ind w:left="0" w:firstLine="0"/>
      <w:jc w:val="both"/>
    </w:pPr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2fa">
    <w:name w:val="Список 2 (заголовок) Знак"/>
    <w:link w:val="2f9"/>
    <w:rsid w:val="00CD1052"/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45">
    <w:name w:val="Список 4 (обычный)"/>
    <w:basedOn w:val="a9"/>
    <w:link w:val="46"/>
    <w:qFormat/>
    <w:rsid w:val="00CD1052"/>
    <w:pPr>
      <w:tabs>
        <w:tab w:val="left" w:pos="1701"/>
      </w:tabs>
      <w:ind w:left="0" w:firstLine="0"/>
      <w:jc w:val="both"/>
    </w:pPr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3f2">
    <w:name w:val="Список 3 (обычный) Знак"/>
    <w:link w:val="3f1"/>
    <w:rsid w:val="00CD1052"/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46">
    <w:name w:val="Список 4 (обычный) Знак"/>
    <w:link w:val="45"/>
    <w:rsid w:val="00CD1052"/>
    <w:rPr>
      <w:rFonts w:eastAsia="Times New Roman" w:cs="Times New Roman"/>
      <w:bCs/>
      <w:sz w:val="26"/>
      <w:szCs w:val="26"/>
      <w:lang w:val="x-none" w:eastAsia="x-none"/>
    </w:rPr>
  </w:style>
  <w:style w:type="paragraph" w:customStyle="1" w:styleId="afffffd">
    <w:name w:val="Знак Знак Знак Знак Знак Знак Знак Знак Знак Знак Знак Знак Знак"/>
    <w:basedOn w:val="a"/>
    <w:rsid w:val="004C1E65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Style42">
    <w:name w:val="Style42"/>
    <w:basedOn w:val="a"/>
    <w:uiPriority w:val="99"/>
    <w:rsid w:val="00AA321D"/>
    <w:pPr>
      <w:widowControl w:val="0"/>
      <w:autoSpaceDE w:val="0"/>
      <w:autoSpaceDN w:val="0"/>
      <w:adjustRightInd w:val="0"/>
      <w:spacing w:line="389" w:lineRule="exact"/>
      <w:jc w:val="right"/>
    </w:pPr>
    <w:rPr>
      <w:rFonts w:eastAsia="Times New Roman" w:cs="Times New Roman"/>
      <w:lang w:eastAsia="ru-RU"/>
    </w:rPr>
  </w:style>
  <w:style w:type="character" w:customStyle="1" w:styleId="FontStyle105">
    <w:name w:val="Font Style105"/>
    <w:uiPriority w:val="99"/>
    <w:rsid w:val="00AA321D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13"/>
    <w:pPr>
      <w:spacing w:after="0" w:line="240" w:lineRule="auto"/>
    </w:pPr>
  </w:style>
  <w:style w:type="paragraph" w:styleId="1">
    <w:name w:val="heading 1"/>
    <w:aliases w:val="ASAPHeading 1,H1,Head 1,Заголовок 1 Знак Знак,Stil 1"/>
    <w:basedOn w:val="a"/>
    <w:next w:val="a"/>
    <w:link w:val="10"/>
    <w:qFormat/>
    <w:rsid w:val="00A74827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aliases w:val="2,H2,Numbered text 3,h2,Раздел,ASAPHeading 2,HD2,h21,Заголовок 2 C,Stil 1.1"/>
    <w:basedOn w:val="a"/>
    <w:next w:val="a"/>
    <w:link w:val="21"/>
    <w:qFormat/>
    <w:rsid w:val="00A74827"/>
    <w:pPr>
      <w:keepNext/>
      <w:outlineLvl w:val="1"/>
    </w:pPr>
    <w:rPr>
      <w:b/>
      <w:bCs/>
    </w:rPr>
  </w:style>
  <w:style w:type="paragraph" w:styleId="31">
    <w:name w:val="heading 3"/>
    <w:aliases w:val="H3,Заголовок 3 Знак Знак,H3 Знак,Stil 1.1.1"/>
    <w:basedOn w:val="a"/>
    <w:next w:val="a"/>
    <w:link w:val="32"/>
    <w:unhideWhenUsed/>
    <w:qFormat/>
    <w:rsid w:val="00A748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Char1,Заголовок 4 Знак Знак, Char1"/>
    <w:basedOn w:val="a"/>
    <w:next w:val="a"/>
    <w:link w:val="40"/>
    <w:qFormat/>
    <w:rsid w:val="00A74827"/>
    <w:pPr>
      <w:tabs>
        <w:tab w:val="num" w:pos="576"/>
      </w:tabs>
      <w:spacing w:before="240" w:after="120"/>
      <w:ind w:left="2124" w:hanging="1980"/>
      <w:jc w:val="both"/>
      <w:outlineLvl w:val="3"/>
    </w:pPr>
    <w:rPr>
      <w:rFonts w:ascii="Tahoma" w:hAnsi="Tahoma" w:cs="Tahoma"/>
      <w:b/>
      <w:bCs/>
      <w:smallCaps/>
      <w:sz w:val="22"/>
      <w:szCs w:val="22"/>
    </w:rPr>
  </w:style>
  <w:style w:type="paragraph" w:styleId="5">
    <w:name w:val="heading 5"/>
    <w:basedOn w:val="a"/>
    <w:next w:val="a"/>
    <w:link w:val="50"/>
    <w:qFormat/>
    <w:rsid w:val="00A74827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74827"/>
    <w:pPr>
      <w:tabs>
        <w:tab w:val="num" w:pos="1152"/>
      </w:tabs>
      <w:spacing w:before="240" w:after="60"/>
      <w:ind w:left="1152" w:hanging="1152"/>
      <w:jc w:val="both"/>
      <w:outlineLvl w:val="5"/>
    </w:pPr>
    <w:rPr>
      <w:sz w:val="22"/>
      <w:szCs w:val="22"/>
    </w:rPr>
  </w:style>
  <w:style w:type="paragraph" w:styleId="7">
    <w:name w:val="heading 7"/>
    <w:basedOn w:val="a"/>
    <w:next w:val="a"/>
    <w:link w:val="70"/>
    <w:qFormat/>
    <w:rsid w:val="00A74827"/>
    <w:pPr>
      <w:keepNext/>
      <w:tabs>
        <w:tab w:val="num" w:pos="1296"/>
      </w:tabs>
      <w:spacing w:line="360" w:lineRule="auto"/>
      <w:ind w:left="1296" w:hanging="1296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A74827"/>
    <w:pPr>
      <w:tabs>
        <w:tab w:val="num" w:pos="1440"/>
      </w:tabs>
      <w:spacing w:before="240" w:after="60"/>
      <w:ind w:left="1440" w:hanging="1440"/>
      <w:jc w:val="both"/>
      <w:outlineLvl w:val="7"/>
    </w:pPr>
    <w:rPr>
      <w:sz w:val="22"/>
      <w:szCs w:val="22"/>
    </w:rPr>
  </w:style>
  <w:style w:type="paragraph" w:styleId="9">
    <w:name w:val="heading 9"/>
    <w:basedOn w:val="a"/>
    <w:next w:val="a"/>
    <w:link w:val="90"/>
    <w:qFormat/>
    <w:rsid w:val="00A74827"/>
    <w:pPr>
      <w:keepNext/>
      <w:tabs>
        <w:tab w:val="num" w:pos="1584"/>
      </w:tabs>
      <w:ind w:left="1584" w:hanging="1584"/>
      <w:jc w:val="right"/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1,H1 Знак1,Head 1 Знак1,Заголовок 1 Знак Знак Знак1,Stil 1 Знак"/>
    <w:basedOn w:val="a0"/>
    <w:link w:val="1"/>
    <w:uiPriority w:val="99"/>
    <w:rsid w:val="00A74827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21">
    <w:name w:val="Заголовок 2 Знак"/>
    <w:aliases w:val="2 Знак,H2 Знак,Numbered text 3 Знак,h2 Знак,Раздел Знак,ASAPHeading 2 Знак,HD2 Знак,h21 Знак,Заголовок 2 C Знак,Stil 1.1 Знак"/>
    <w:basedOn w:val="a0"/>
    <w:link w:val="20"/>
    <w:uiPriority w:val="9"/>
    <w:rsid w:val="00A74827"/>
    <w:rPr>
      <w:rFonts w:eastAsia="Times New Roman" w:cs="Times New Roman"/>
      <w:b/>
      <w:bCs/>
      <w:szCs w:val="24"/>
      <w:lang w:eastAsia="ru-RU"/>
    </w:rPr>
  </w:style>
  <w:style w:type="character" w:customStyle="1" w:styleId="32">
    <w:name w:val="Заголовок 3 Знак"/>
    <w:aliases w:val="H3 Знак2,Заголовок 3 Знак Знак Знак1,H3 Знак Знак1,Stil 1.1.1 Знак"/>
    <w:basedOn w:val="a0"/>
    <w:link w:val="31"/>
    <w:rsid w:val="00A74827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  <w:style w:type="character" w:customStyle="1" w:styleId="40">
    <w:name w:val="Заголовок 4 Знак"/>
    <w:aliases w:val="H4 Знак,Char1 Знак,Заголовок 4 Знак Знак Знак, Char1 Знак"/>
    <w:basedOn w:val="a0"/>
    <w:link w:val="4"/>
    <w:rsid w:val="00A74827"/>
    <w:rPr>
      <w:rFonts w:ascii="Tahoma" w:eastAsia="Times New Roman" w:hAnsi="Tahoma" w:cs="Tahoma"/>
      <w:b/>
      <w:bCs/>
      <w:smallCaps/>
      <w:sz w:val="22"/>
      <w:lang w:eastAsia="ru-RU"/>
    </w:rPr>
  </w:style>
  <w:style w:type="character" w:customStyle="1" w:styleId="50">
    <w:name w:val="Заголовок 5 Знак"/>
    <w:basedOn w:val="a0"/>
    <w:link w:val="5"/>
    <w:rsid w:val="00A74827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74827"/>
    <w:rPr>
      <w:rFonts w:eastAsia="Times New Roman" w:cs="Times New Roman"/>
      <w:sz w:val="22"/>
      <w:lang w:eastAsia="ru-RU"/>
    </w:rPr>
  </w:style>
  <w:style w:type="character" w:customStyle="1" w:styleId="70">
    <w:name w:val="Заголовок 7 Знак"/>
    <w:basedOn w:val="a0"/>
    <w:link w:val="7"/>
    <w:rsid w:val="00A74827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A74827"/>
    <w:rPr>
      <w:rFonts w:eastAsia="Times New Roman" w:cs="Times New Roman"/>
      <w:sz w:val="22"/>
      <w:lang w:eastAsia="ru-RU"/>
    </w:rPr>
  </w:style>
  <w:style w:type="character" w:customStyle="1" w:styleId="90">
    <w:name w:val="Заголовок 9 Знак"/>
    <w:basedOn w:val="a0"/>
    <w:link w:val="9"/>
    <w:rsid w:val="00A74827"/>
    <w:rPr>
      <w:rFonts w:eastAsia="Times New Roman" w:cs="Times New Roman"/>
      <w:b/>
      <w:bCs/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A748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48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A7482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74827"/>
    <w:rPr>
      <w:rFonts w:eastAsia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A74827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74827"/>
    <w:rPr>
      <w:rFonts w:eastAsia="Times New Roman" w:cs="Times New Roman"/>
      <w:sz w:val="20"/>
      <w:szCs w:val="20"/>
      <w:lang w:eastAsia="ru-RU"/>
    </w:rPr>
  </w:style>
  <w:style w:type="paragraph" w:styleId="a7">
    <w:name w:val="Body Text"/>
    <w:aliases w:val="Основной текст Знак1 Знак,Основной текст Знак Знак Знак"/>
    <w:basedOn w:val="a"/>
    <w:link w:val="a8"/>
    <w:rsid w:val="00A74827"/>
    <w:pPr>
      <w:spacing w:after="120"/>
    </w:pPr>
  </w:style>
  <w:style w:type="character" w:customStyle="1" w:styleId="a8">
    <w:name w:val="Основной текст Знак"/>
    <w:aliases w:val="Основной текст Знак1 Знак Знак,Основной текст Знак Знак Знак Знак"/>
    <w:basedOn w:val="a0"/>
    <w:link w:val="a7"/>
    <w:rsid w:val="00A74827"/>
    <w:rPr>
      <w:rFonts w:eastAsia="Times New Roman" w:cs="Times New Roman"/>
      <w:szCs w:val="24"/>
      <w:lang w:eastAsia="ru-RU"/>
    </w:rPr>
  </w:style>
  <w:style w:type="paragraph" w:styleId="a9">
    <w:name w:val="Body Text Indent"/>
    <w:basedOn w:val="a"/>
    <w:link w:val="aa"/>
    <w:rsid w:val="00A74827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A74827"/>
    <w:rPr>
      <w:rFonts w:eastAsia="Times New Roman" w:cs="Times New Roman"/>
      <w:szCs w:val="24"/>
      <w:lang w:eastAsia="ru-RU"/>
    </w:rPr>
  </w:style>
  <w:style w:type="paragraph" w:styleId="22">
    <w:name w:val="Body Text 2"/>
    <w:basedOn w:val="a"/>
    <w:link w:val="23"/>
    <w:rsid w:val="00A7482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74827"/>
    <w:rPr>
      <w:rFonts w:eastAsia="Times New Roman" w:cs="Times New Roman"/>
      <w:szCs w:val="24"/>
      <w:lang w:eastAsia="ru-RU"/>
    </w:rPr>
  </w:style>
  <w:style w:type="paragraph" w:customStyle="1" w:styleId="11">
    <w:name w:val="Обычный1"/>
    <w:basedOn w:val="a"/>
    <w:rsid w:val="00A74827"/>
    <w:rPr>
      <w:szCs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A7482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b">
    <w:name w:val="footnote reference"/>
    <w:basedOn w:val="a0"/>
    <w:rsid w:val="00A74827"/>
    <w:rPr>
      <w:vertAlign w:val="superscript"/>
    </w:rPr>
  </w:style>
  <w:style w:type="character" w:styleId="ac">
    <w:name w:val="annotation reference"/>
    <w:basedOn w:val="a0"/>
    <w:semiHidden/>
    <w:rsid w:val="00A74827"/>
    <w:rPr>
      <w:sz w:val="16"/>
      <w:szCs w:val="16"/>
    </w:rPr>
  </w:style>
  <w:style w:type="table" w:styleId="ad">
    <w:name w:val="Table Grid"/>
    <w:basedOn w:val="a1"/>
    <w:rsid w:val="00A7482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A748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A748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A7482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A74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74827"/>
    <w:pPr>
      <w:spacing w:before="100" w:beforeAutospacing="1" w:after="100" w:afterAutospacing="1"/>
    </w:pPr>
  </w:style>
  <w:style w:type="paragraph" w:styleId="af2">
    <w:name w:val="List Paragraph"/>
    <w:basedOn w:val="a"/>
    <w:link w:val="af3"/>
    <w:uiPriority w:val="34"/>
    <w:qFormat/>
    <w:rsid w:val="002E24D7"/>
    <w:pPr>
      <w:ind w:firstLine="709"/>
    </w:pPr>
  </w:style>
  <w:style w:type="paragraph" w:styleId="af4">
    <w:name w:val="annotation subject"/>
    <w:basedOn w:val="a5"/>
    <w:next w:val="a5"/>
    <w:link w:val="af5"/>
    <w:rsid w:val="00A74827"/>
    <w:pPr>
      <w:spacing w:after="0"/>
      <w:ind w:firstLine="0"/>
      <w:jc w:val="left"/>
    </w:pPr>
    <w:rPr>
      <w:b/>
      <w:bCs/>
    </w:rPr>
  </w:style>
  <w:style w:type="character" w:customStyle="1" w:styleId="af5">
    <w:name w:val="Тема примечания Знак"/>
    <w:basedOn w:val="a6"/>
    <w:link w:val="af4"/>
    <w:uiPriority w:val="99"/>
    <w:rsid w:val="00A74827"/>
    <w:rPr>
      <w:rFonts w:eastAsia="Times New Roman" w:cs="Times New Roman"/>
      <w:b/>
      <w:bCs/>
      <w:sz w:val="20"/>
      <w:szCs w:val="20"/>
      <w:lang w:eastAsia="ru-RU"/>
    </w:rPr>
  </w:style>
  <w:style w:type="character" w:styleId="af6">
    <w:name w:val="page number"/>
    <w:basedOn w:val="a0"/>
    <w:rsid w:val="00A74827"/>
  </w:style>
  <w:style w:type="paragraph" w:styleId="af7">
    <w:name w:val="footer"/>
    <w:basedOn w:val="a"/>
    <w:link w:val="af8"/>
    <w:uiPriority w:val="99"/>
    <w:rsid w:val="00A7482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uiPriority w:val="99"/>
    <w:rsid w:val="00A748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4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1"/>
    <w:basedOn w:val="a"/>
    <w:rsid w:val="00A7482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text1">
    <w:name w:val="text1"/>
    <w:basedOn w:val="a0"/>
    <w:uiPriority w:val="99"/>
    <w:rsid w:val="00A74827"/>
    <w:rPr>
      <w:rFonts w:ascii="Verdana" w:hAnsi="Verdana" w:cs="Verdana"/>
      <w:color w:val="auto"/>
      <w:sz w:val="18"/>
      <w:szCs w:val="18"/>
    </w:rPr>
  </w:style>
  <w:style w:type="character" w:customStyle="1" w:styleId="af9">
    <w:name w:val="комментарий"/>
    <w:basedOn w:val="a0"/>
    <w:uiPriority w:val="99"/>
    <w:rsid w:val="00A74827"/>
    <w:rPr>
      <w:b/>
      <w:bCs/>
      <w:i/>
      <w:iCs/>
      <w:shd w:val="clear" w:color="auto" w:fill="auto"/>
    </w:rPr>
  </w:style>
  <w:style w:type="paragraph" w:customStyle="1" w:styleId="msolistparagraph0">
    <w:name w:val="msolistparagraph"/>
    <w:basedOn w:val="a"/>
    <w:uiPriority w:val="99"/>
    <w:rsid w:val="00A74827"/>
    <w:pPr>
      <w:ind w:left="720"/>
    </w:pPr>
    <w:rPr>
      <w:rFonts w:ascii="Calibri" w:eastAsia="MS Mincho" w:hAnsi="Calibri" w:cs="Calibri"/>
      <w:sz w:val="22"/>
      <w:szCs w:val="22"/>
      <w:lang w:eastAsia="ja-JP"/>
    </w:rPr>
  </w:style>
  <w:style w:type="paragraph" w:customStyle="1" w:styleId="afa">
    <w:name w:val="Знак"/>
    <w:basedOn w:val="a"/>
    <w:uiPriority w:val="99"/>
    <w:rsid w:val="00A7482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Hyperlink"/>
    <w:basedOn w:val="a0"/>
    <w:uiPriority w:val="99"/>
    <w:rsid w:val="00A74827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2E30AB"/>
    <w:pPr>
      <w:tabs>
        <w:tab w:val="left" w:pos="426"/>
        <w:tab w:val="left" w:pos="660"/>
        <w:tab w:val="right" w:leader="dot" w:pos="9356"/>
      </w:tabs>
      <w:spacing w:line="360" w:lineRule="auto"/>
    </w:pPr>
  </w:style>
  <w:style w:type="character" w:styleId="afc">
    <w:name w:val="Emphasis"/>
    <w:basedOn w:val="a0"/>
    <w:qFormat/>
    <w:rsid w:val="00A74827"/>
    <w:rPr>
      <w:i/>
      <w:iCs/>
    </w:rPr>
  </w:style>
  <w:style w:type="paragraph" w:styleId="afd">
    <w:name w:val="Document Map"/>
    <w:basedOn w:val="a"/>
    <w:link w:val="afe"/>
    <w:rsid w:val="00A74827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A748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Знак Знак4"/>
    <w:basedOn w:val="a0"/>
    <w:uiPriority w:val="99"/>
    <w:locked/>
    <w:rsid w:val="00A74827"/>
    <w:rPr>
      <w:sz w:val="24"/>
      <w:szCs w:val="24"/>
    </w:rPr>
  </w:style>
  <w:style w:type="paragraph" w:styleId="33">
    <w:name w:val="toc 3"/>
    <w:basedOn w:val="a"/>
    <w:next w:val="a"/>
    <w:autoRedefine/>
    <w:uiPriority w:val="39"/>
    <w:rsid w:val="00A74827"/>
    <w:pPr>
      <w:tabs>
        <w:tab w:val="left" w:pos="660"/>
        <w:tab w:val="left" w:pos="1400"/>
        <w:tab w:val="right" w:leader="dot" w:pos="9356"/>
      </w:tabs>
      <w:spacing w:after="100"/>
    </w:pPr>
  </w:style>
  <w:style w:type="paragraph" w:styleId="24">
    <w:name w:val="toc 2"/>
    <w:basedOn w:val="a"/>
    <w:next w:val="a"/>
    <w:autoRedefine/>
    <w:uiPriority w:val="39"/>
    <w:rsid w:val="00A74827"/>
    <w:pPr>
      <w:tabs>
        <w:tab w:val="left" w:pos="800"/>
        <w:tab w:val="right" w:leader="dot" w:pos="9356"/>
      </w:tabs>
      <w:spacing w:after="100"/>
      <w:ind w:left="240"/>
    </w:pPr>
  </w:style>
  <w:style w:type="character" w:customStyle="1" w:styleId="310">
    <w:name w:val="Заголовок 3 Знак1"/>
    <w:aliases w:val="H3 Знак1,Заголовок 3 Знак Знак Знак,Заголовок 3 Знак Знак1,H3 Знак Знак,Stil 1.1.1 Знак1"/>
    <w:basedOn w:val="a0"/>
    <w:rsid w:val="00A74827"/>
    <w:rPr>
      <w:rFonts w:ascii="Tahoma" w:hAnsi="Tahoma" w:cs="Tahoma"/>
      <w:b/>
      <w:bCs/>
      <w:smallCaps/>
      <w:sz w:val="24"/>
      <w:szCs w:val="24"/>
    </w:rPr>
  </w:style>
  <w:style w:type="paragraph" w:customStyle="1" w:styleId="aff">
    <w:name w:val="Титул Тип документа"/>
    <w:basedOn w:val="a"/>
    <w:rsid w:val="00A74827"/>
    <w:pPr>
      <w:shd w:val="clear" w:color="auto" w:fill="993333"/>
    </w:pPr>
    <w:rPr>
      <w:rFonts w:ascii="Verdana" w:hAnsi="Verdana" w:cs="Verdana"/>
      <w:color w:val="FFFFFF"/>
    </w:rPr>
  </w:style>
  <w:style w:type="paragraph" w:customStyle="1" w:styleId="aff0">
    <w:name w:val="Титул Название документа"/>
    <w:basedOn w:val="a"/>
    <w:rsid w:val="00A74827"/>
    <w:pPr>
      <w:shd w:val="clear" w:color="auto" w:fill="993333"/>
    </w:pPr>
    <w:rPr>
      <w:rFonts w:ascii="Verdana" w:hAnsi="Verdana" w:cs="Verdana"/>
      <w:color w:val="FFFFFF"/>
      <w:sz w:val="36"/>
      <w:szCs w:val="36"/>
    </w:rPr>
  </w:style>
  <w:style w:type="paragraph" w:customStyle="1" w:styleId="14">
    <w:name w:val="Стиль Заголовок 1 вне нумерации + По левому краю"/>
    <w:basedOn w:val="a"/>
    <w:rsid w:val="00A74827"/>
    <w:pPr>
      <w:spacing w:after="60"/>
    </w:pPr>
    <w:rPr>
      <w:rFonts w:ascii="Tahoma" w:hAnsi="Tahoma" w:cs="Tahoma"/>
      <w:b/>
      <w:bCs/>
      <w:sz w:val="26"/>
      <w:szCs w:val="26"/>
    </w:rPr>
  </w:style>
  <w:style w:type="paragraph" w:customStyle="1" w:styleId="TableText">
    <w:name w:val="Table Text"/>
    <w:basedOn w:val="a"/>
    <w:link w:val="TableTextChar"/>
    <w:uiPriority w:val="99"/>
    <w:rsid w:val="00A74827"/>
    <w:pPr>
      <w:spacing w:before="60" w:after="60"/>
      <w:jc w:val="both"/>
    </w:pPr>
    <w:rPr>
      <w:rFonts w:ascii="Arial" w:hAnsi="Arial" w:cs="Arial"/>
      <w:sz w:val="18"/>
      <w:szCs w:val="18"/>
    </w:rPr>
  </w:style>
  <w:style w:type="character" w:customStyle="1" w:styleId="TableTextChar">
    <w:name w:val="Table Text Char"/>
    <w:basedOn w:val="a0"/>
    <w:link w:val="TableText"/>
    <w:uiPriority w:val="99"/>
    <w:locked/>
    <w:rsid w:val="00A74827"/>
    <w:rPr>
      <w:rFonts w:ascii="Arial" w:eastAsia="Times New Roman" w:hAnsi="Arial" w:cs="Arial"/>
      <w:sz w:val="18"/>
      <w:szCs w:val="18"/>
    </w:rPr>
  </w:style>
  <w:style w:type="paragraph" w:customStyle="1" w:styleId="TableHeader">
    <w:name w:val="Table Header"/>
    <w:basedOn w:val="a"/>
    <w:uiPriority w:val="99"/>
    <w:rsid w:val="00A74827"/>
    <w:pPr>
      <w:spacing w:before="120" w:after="6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Абзац"/>
    <w:basedOn w:val="a"/>
    <w:link w:val="aff2"/>
    <w:uiPriority w:val="99"/>
    <w:rsid w:val="00A74827"/>
    <w:pPr>
      <w:widowControl w:val="0"/>
      <w:kinsoku w:val="0"/>
      <w:overflowPunct w:val="0"/>
      <w:autoSpaceDE w:val="0"/>
      <w:autoSpaceDN w:val="0"/>
      <w:adjustRightInd w:val="0"/>
      <w:snapToGrid w:val="0"/>
      <w:spacing w:before="60" w:after="60"/>
      <w:ind w:firstLine="720"/>
      <w:jc w:val="both"/>
    </w:pPr>
    <w:rPr>
      <w:sz w:val="22"/>
      <w:szCs w:val="22"/>
    </w:rPr>
  </w:style>
  <w:style w:type="character" w:customStyle="1" w:styleId="aff2">
    <w:name w:val="Абзац Знак"/>
    <w:basedOn w:val="a0"/>
    <w:link w:val="aff1"/>
    <w:uiPriority w:val="99"/>
    <w:locked/>
    <w:rsid w:val="00A74827"/>
    <w:rPr>
      <w:rFonts w:eastAsia="Times New Roman" w:cs="Times New Roman"/>
      <w:sz w:val="22"/>
      <w:lang w:eastAsia="ru-RU"/>
    </w:rPr>
  </w:style>
  <w:style w:type="paragraph" w:styleId="aff3">
    <w:name w:val="List Bullet"/>
    <w:basedOn w:val="a"/>
    <w:autoRedefine/>
    <w:uiPriority w:val="99"/>
    <w:rsid w:val="00A97451"/>
    <w:pPr>
      <w:tabs>
        <w:tab w:val="left" w:pos="1701"/>
      </w:tabs>
      <w:spacing w:before="100" w:after="100"/>
      <w:ind w:firstLine="567"/>
      <w:contextualSpacing/>
      <w:jc w:val="both"/>
    </w:pPr>
  </w:style>
  <w:style w:type="character" w:customStyle="1" w:styleId="110">
    <w:name w:val="Заголовок 1 Знак1"/>
    <w:aliases w:val="ASAPHeading 1 Знак,H1 Знак,Head 1 Знак,Заголовок 1 Знак Знак Знак,Stil 1 Знак1"/>
    <w:basedOn w:val="a0"/>
    <w:uiPriority w:val="99"/>
    <w:rsid w:val="00A74827"/>
    <w:rPr>
      <w:rFonts w:ascii="Tahoma" w:hAnsi="Tahoma" w:cs="Tahoma"/>
      <w:b/>
      <w:bCs/>
      <w:kern w:val="32"/>
      <w:sz w:val="32"/>
      <w:szCs w:val="32"/>
    </w:rPr>
  </w:style>
  <w:style w:type="character" w:customStyle="1" w:styleId="aff4">
    <w:name w:val="Знак Знак"/>
    <w:basedOn w:val="a0"/>
    <w:uiPriority w:val="99"/>
    <w:rsid w:val="00A74827"/>
    <w:rPr>
      <w:b/>
      <w:bCs/>
      <w:i/>
      <w:iCs/>
      <w:sz w:val="22"/>
      <w:szCs w:val="22"/>
      <w:lang w:val="ru-RU" w:eastAsia="ru-RU"/>
    </w:rPr>
  </w:style>
  <w:style w:type="paragraph" w:customStyle="1" w:styleId="aff5">
    <w:name w:val="Колонтитул верхний"/>
    <w:basedOn w:val="a"/>
    <w:uiPriority w:val="99"/>
    <w:rsid w:val="00A74827"/>
    <w:pPr>
      <w:ind w:firstLine="720"/>
      <w:jc w:val="both"/>
    </w:pPr>
    <w:rPr>
      <w:sz w:val="16"/>
      <w:szCs w:val="16"/>
    </w:rPr>
  </w:style>
  <w:style w:type="paragraph" w:customStyle="1" w:styleId="aff6">
    <w:name w:val="Колонтитул нижний"/>
    <w:basedOn w:val="a"/>
    <w:uiPriority w:val="99"/>
    <w:rsid w:val="00A74827"/>
    <w:pPr>
      <w:tabs>
        <w:tab w:val="center" w:pos="4677"/>
        <w:tab w:val="right" w:pos="9355"/>
      </w:tabs>
      <w:ind w:firstLine="720"/>
      <w:jc w:val="both"/>
    </w:pPr>
    <w:rPr>
      <w:rFonts w:eastAsia="MS Mincho"/>
      <w:sz w:val="12"/>
      <w:szCs w:val="12"/>
      <w:lang w:eastAsia="ja-JP"/>
    </w:rPr>
  </w:style>
  <w:style w:type="character" w:styleId="aff7">
    <w:name w:val="Strong"/>
    <w:basedOn w:val="a0"/>
    <w:uiPriority w:val="22"/>
    <w:qFormat/>
    <w:rsid w:val="00A74827"/>
    <w:rPr>
      <w:b/>
      <w:bCs/>
    </w:rPr>
  </w:style>
  <w:style w:type="paragraph" w:styleId="34">
    <w:name w:val="Body Text Indent 3"/>
    <w:basedOn w:val="a"/>
    <w:link w:val="35"/>
    <w:uiPriority w:val="99"/>
    <w:rsid w:val="00A74827"/>
    <w:pPr>
      <w:spacing w:after="120"/>
      <w:ind w:left="283" w:firstLine="720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74827"/>
    <w:rPr>
      <w:rFonts w:eastAsia="Times New Roman" w:cs="Times New Roman"/>
      <w:sz w:val="16"/>
      <w:szCs w:val="16"/>
      <w:lang w:eastAsia="ru-RU"/>
    </w:rPr>
  </w:style>
  <w:style w:type="paragraph" w:customStyle="1" w:styleId="DelText">
    <w:name w:val="Del Text"/>
    <w:basedOn w:val="a"/>
    <w:uiPriority w:val="99"/>
    <w:rsid w:val="00A74827"/>
    <w:pPr>
      <w:spacing w:before="60" w:after="60"/>
    </w:pPr>
    <w:rPr>
      <w:rFonts w:ascii="Futuris" w:hAnsi="Futuris" w:cs="Futuris"/>
      <w:sz w:val="20"/>
      <w:szCs w:val="20"/>
      <w:lang w:val="en-US"/>
    </w:rPr>
  </w:style>
  <w:style w:type="paragraph" w:customStyle="1" w:styleId="aff8">
    <w:name w:val="Шаблон"/>
    <w:uiPriority w:val="99"/>
    <w:rsid w:val="00A74827"/>
    <w:pPr>
      <w:spacing w:before="120" w:after="12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styleId="aff9">
    <w:name w:val="Title"/>
    <w:basedOn w:val="a"/>
    <w:link w:val="affa"/>
    <w:uiPriority w:val="10"/>
    <w:qFormat/>
    <w:rsid w:val="00A74827"/>
    <w:pPr>
      <w:ind w:firstLine="709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10"/>
    <w:rsid w:val="00A74827"/>
    <w:rPr>
      <w:rFonts w:eastAsia="Times New Roman" w:cs="Times New Roman"/>
      <w:b/>
      <w:bCs/>
      <w:sz w:val="28"/>
      <w:szCs w:val="28"/>
    </w:rPr>
  </w:style>
  <w:style w:type="paragraph" w:styleId="affb">
    <w:name w:val="Date"/>
    <w:basedOn w:val="a"/>
    <w:next w:val="a"/>
    <w:link w:val="affc"/>
    <w:uiPriority w:val="99"/>
    <w:rsid w:val="00A74827"/>
  </w:style>
  <w:style w:type="character" w:customStyle="1" w:styleId="affc">
    <w:name w:val="Дата Знак"/>
    <w:basedOn w:val="a0"/>
    <w:link w:val="affb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15">
    <w:name w:val="Стиль Заголовок 1"/>
    <w:aliases w:val="Заголовок 1 Знак + по ширине Перед:  12 пт"/>
    <w:basedOn w:val="1"/>
    <w:next w:val="a"/>
    <w:rsid w:val="00A74827"/>
    <w:pPr>
      <w:tabs>
        <w:tab w:val="num" w:pos="432"/>
      </w:tabs>
      <w:kinsoku w:val="0"/>
      <w:overflowPunct w:val="0"/>
      <w:autoSpaceDE w:val="0"/>
      <w:autoSpaceDN w:val="0"/>
      <w:spacing w:before="360" w:after="240"/>
      <w:ind w:left="432" w:hanging="432"/>
      <w:jc w:val="left"/>
    </w:pPr>
    <w:rPr>
      <w:caps/>
      <w:szCs w:val="28"/>
    </w:rPr>
  </w:style>
  <w:style w:type="paragraph" w:customStyle="1" w:styleId="OCBullet">
    <w:name w:val="OC_Bullet"/>
    <w:basedOn w:val="a"/>
    <w:uiPriority w:val="99"/>
    <w:rsid w:val="00A74827"/>
    <w:pPr>
      <w:tabs>
        <w:tab w:val="num" w:pos="1276"/>
      </w:tabs>
      <w:spacing w:before="60" w:after="60" w:line="288" w:lineRule="auto"/>
      <w:ind w:left="1276" w:hanging="363"/>
    </w:pPr>
    <w:rPr>
      <w:rFonts w:ascii="Arial" w:hAnsi="Arial" w:cs="Arial"/>
    </w:rPr>
  </w:style>
  <w:style w:type="paragraph" w:styleId="affd">
    <w:name w:val="caption"/>
    <w:aliases w:val="Название1,##"/>
    <w:basedOn w:val="a"/>
    <w:next w:val="a"/>
    <w:uiPriority w:val="35"/>
    <w:qFormat/>
    <w:rsid w:val="00A74827"/>
    <w:pPr>
      <w:spacing w:before="80"/>
      <w:ind w:firstLine="284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Bullet">
    <w:name w:val="Bullet"/>
    <w:uiPriority w:val="99"/>
    <w:rsid w:val="00A74827"/>
    <w:pPr>
      <w:tabs>
        <w:tab w:val="num" w:pos="3049"/>
      </w:tabs>
      <w:suppressAutoHyphens/>
      <w:spacing w:after="0" w:line="360" w:lineRule="auto"/>
      <w:jc w:val="both"/>
    </w:pPr>
    <w:rPr>
      <w:rFonts w:eastAsia="Times New Roman" w:cs="Times New Roman"/>
      <w:lang w:eastAsia="ar-SA"/>
    </w:rPr>
  </w:style>
  <w:style w:type="paragraph" w:styleId="61">
    <w:name w:val="toc 6"/>
    <w:basedOn w:val="a"/>
    <w:next w:val="a"/>
    <w:autoRedefine/>
    <w:rsid w:val="00A74827"/>
    <w:pPr>
      <w:ind w:left="1000"/>
    </w:pPr>
    <w:rPr>
      <w:sz w:val="18"/>
      <w:szCs w:val="18"/>
    </w:rPr>
  </w:style>
  <w:style w:type="character" w:styleId="affe">
    <w:name w:val="FollowedHyperlink"/>
    <w:basedOn w:val="a0"/>
    <w:uiPriority w:val="99"/>
    <w:rsid w:val="00A74827"/>
    <w:rPr>
      <w:color w:val="800080"/>
      <w:u w:val="single"/>
    </w:rPr>
  </w:style>
  <w:style w:type="character" w:customStyle="1" w:styleId="16">
    <w:name w:val="Знак Знак1"/>
    <w:basedOn w:val="a0"/>
    <w:uiPriority w:val="99"/>
    <w:rsid w:val="00A74827"/>
    <w:rPr>
      <w:rFonts w:ascii="Arial Black" w:hAnsi="Arial Black" w:cs="Arial Black"/>
      <w:lang w:val="ru-RU" w:eastAsia="en-US"/>
    </w:rPr>
  </w:style>
  <w:style w:type="paragraph" w:customStyle="1" w:styleId="tabletext0">
    <w:name w:val="tabletext"/>
    <w:basedOn w:val="a"/>
    <w:uiPriority w:val="99"/>
    <w:rsid w:val="00A74827"/>
    <w:pPr>
      <w:spacing w:before="60" w:after="60"/>
      <w:jc w:val="center"/>
    </w:pPr>
    <w:rPr>
      <w:rFonts w:ascii="Arial" w:hAnsi="Arial" w:cs="Arial"/>
      <w:sz w:val="18"/>
      <w:szCs w:val="18"/>
    </w:rPr>
  </w:style>
  <w:style w:type="paragraph" w:customStyle="1" w:styleId="StyletabletextLeftLeft31cm">
    <w:name w:val="Style tabletext + Left Left:  31 cm"/>
    <w:basedOn w:val="tabletext0"/>
    <w:uiPriority w:val="99"/>
    <w:rsid w:val="00A74827"/>
    <w:pPr>
      <w:ind w:left="57"/>
      <w:jc w:val="left"/>
    </w:pPr>
  </w:style>
  <w:style w:type="paragraph" w:styleId="42">
    <w:name w:val="toc 4"/>
    <w:basedOn w:val="a"/>
    <w:next w:val="a"/>
    <w:autoRedefine/>
    <w:rsid w:val="00A74827"/>
    <w:pPr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rsid w:val="00A74827"/>
    <w:pPr>
      <w:ind w:left="800"/>
    </w:pPr>
    <w:rPr>
      <w:sz w:val="18"/>
      <w:szCs w:val="18"/>
    </w:rPr>
  </w:style>
  <w:style w:type="paragraph" w:customStyle="1" w:styleId="Table">
    <w:name w:val="Table"/>
    <w:basedOn w:val="a"/>
    <w:uiPriority w:val="99"/>
    <w:rsid w:val="00A74827"/>
    <w:rPr>
      <w:lang w:val="en-US"/>
    </w:rPr>
  </w:style>
  <w:style w:type="paragraph" w:customStyle="1" w:styleId="1i">
    <w:name w:val="Заголовок 1 (i)"/>
    <w:basedOn w:val="1"/>
    <w:rsid w:val="00A74827"/>
    <w:pPr>
      <w:spacing w:after="200"/>
      <w:ind w:left="644" w:hanging="360"/>
      <w:jc w:val="left"/>
    </w:pPr>
    <w:rPr>
      <w:rFonts w:ascii="Tahoma" w:hAnsi="Tahoma" w:cs="Tahoma"/>
      <w:caps/>
      <w:kern w:val="32"/>
      <w:sz w:val="26"/>
      <w:szCs w:val="26"/>
    </w:rPr>
  </w:style>
  <w:style w:type="paragraph" w:styleId="25">
    <w:name w:val="Body Text Indent 2"/>
    <w:basedOn w:val="a"/>
    <w:link w:val="26"/>
    <w:uiPriority w:val="99"/>
    <w:rsid w:val="00A74827"/>
    <w:pPr>
      <w:spacing w:before="60" w:after="60"/>
      <w:ind w:left="2041" w:right="284" w:firstLine="720"/>
      <w:jc w:val="both"/>
    </w:pPr>
    <w:rPr>
      <w:rFonts w:ascii="Arial Narrow" w:hAnsi="Arial Narrow" w:cs="Arial Narrow"/>
      <w:lang w:val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74827"/>
    <w:rPr>
      <w:rFonts w:ascii="Arial Narrow" w:eastAsia="Times New Roman" w:hAnsi="Arial Narrow" w:cs="Arial Narrow"/>
      <w:szCs w:val="24"/>
      <w:lang w:val="en-US"/>
    </w:rPr>
  </w:style>
  <w:style w:type="paragraph" w:customStyle="1" w:styleId="17">
    <w:name w:val="Список 1"/>
    <w:basedOn w:val="a"/>
    <w:uiPriority w:val="99"/>
    <w:rsid w:val="00A74827"/>
    <w:pPr>
      <w:tabs>
        <w:tab w:val="num" w:pos="2061"/>
      </w:tabs>
      <w:spacing w:before="60" w:after="60"/>
      <w:ind w:left="2381" w:right="284" w:hanging="680"/>
      <w:jc w:val="both"/>
    </w:pPr>
    <w:rPr>
      <w:rFonts w:ascii="Arial Narrow" w:hAnsi="Arial Narrow" w:cs="Arial Narrow"/>
    </w:rPr>
  </w:style>
  <w:style w:type="paragraph" w:customStyle="1" w:styleId="afff">
    <w:name w:val="Номер"/>
    <w:basedOn w:val="a"/>
    <w:uiPriority w:val="99"/>
    <w:rsid w:val="00A74827"/>
    <w:pPr>
      <w:tabs>
        <w:tab w:val="num" w:pos="2061"/>
      </w:tabs>
      <w:spacing w:before="60" w:after="60"/>
      <w:ind w:left="1871" w:right="284" w:hanging="170"/>
      <w:jc w:val="both"/>
    </w:pPr>
    <w:rPr>
      <w:rFonts w:ascii="Arial Narrow" w:hAnsi="Arial Narrow" w:cs="Arial Narrow"/>
    </w:rPr>
  </w:style>
  <w:style w:type="paragraph" w:customStyle="1" w:styleId="Tableheading">
    <w:name w:val="Table heading"/>
    <w:basedOn w:val="a"/>
    <w:next w:val="Tabletext1"/>
    <w:uiPriority w:val="99"/>
    <w:rsid w:val="00A74827"/>
    <w:pPr>
      <w:keepNext/>
      <w:spacing w:before="60" w:after="60"/>
      <w:ind w:left="284" w:hanging="284"/>
    </w:pPr>
    <w:rPr>
      <w:rFonts w:ascii="Arial Narrow" w:hAnsi="Arial Narrow" w:cs="Arial Narrow"/>
    </w:rPr>
  </w:style>
  <w:style w:type="paragraph" w:customStyle="1" w:styleId="Tabletext1">
    <w:name w:val="Table text"/>
    <w:basedOn w:val="a"/>
    <w:uiPriority w:val="99"/>
    <w:rsid w:val="00A74827"/>
    <w:pPr>
      <w:spacing w:before="60" w:after="60"/>
      <w:ind w:left="170" w:hanging="340"/>
      <w:jc w:val="both"/>
    </w:pPr>
    <w:rPr>
      <w:rFonts w:ascii="Arial Narrow" w:hAnsi="Arial Narrow" w:cs="Arial Narrow"/>
    </w:rPr>
  </w:style>
  <w:style w:type="paragraph" w:styleId="afff0">
    <w:name w:val="Block Text"/>
    <w:basedOn w:val="a"/>
    <w:uiPriority w:val="99"/>
    <w:rsid w:val="00A74827"/>
    <w:pPr>
      <w:spacing w:before="60" w:after="60"/>
      <w:ind w:left="2041" w:right="284" w:hanging="340"/>
      <w:jc w:val="both"/>
    </w:pPr>
    <w:rPr>
      <w:rFonts w:ascii="Arial Narrow" w:hAnsi="Arial Narrow" w:cs="Arial Narrow"/>
    </w:rPr>
  </w:style>
  <w:style w:type="paragraph" w:customStyle="1" w:styleId="afff1">
    <w:name w:val="Таблица"/>
    <w:basedOn w:val="a"/>
    <w:uiPriority w:val="99"/>
    <w:rsid w:val="00A74827"/>
    <w:pPr>
      <w:spacing w:before="20" w:after="20"/>
    </w:pPr>
    <w:rPr>
      <w:sz w:val="20"/>
      <w:szCs w:val="20"/>
    </w:rPr>
  </w:style>
  <w:style w:type="paragraph" w:styleId="71">
    <w:name w:val="toc 7"/>
    <w:basedOn w:val="a"/>
    <w:next w:val="a"/>
    <w:autoRedefine/>
    <w:rsid w:val="00A74827"/>
    <w:pPr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rsid w:val="00A74827"/>
    <w:pPr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rsid w:val="00A74827"/>
    <w:pPr>
      <w:ind w:left="1600"/>
    </w:pPr>
    <w:rPr>
      <w:sz w:val="18"/>
      <w:szCs w:val="18"/>
    </w:rPr>
  </w:style>
  <w:style w:type="paragraph" w:customStyle="1" w:styleId="afff2">
    <w:name w:val="Спис_заголовок"/>
    <w:basedOn w:val="a"/>
    <w:uiPriority w:val="99"/>
    <w:rsid w:val="00A74827"/>
    <w:pPr>
      <w:keepNext/>
      <w:spacing w:before="60" w:after="60"/>
      <w:ind w:left="2041" w:right="284" w:hanging="340"/>
      <w:jc w:val="both"/>
    </w:pPr>
    <w:rPr>
      <w:rFonts w:ascii="Arial Narrow" w:hAnsi="Arial Narrow" w:cs="Arial Narrow"/>
      <w:lang w:val="en-US"/>
    </w:rPr>
  </w:style>
  <w:style w:type="paragraph" w:customStyle="1" w:styleId="afff3">
    <w:name w:val="Описание рисунка"/>
    <w:basedOn w:val="a"/>
    <w:uiPriority w:val="99"/>
    <w:rsid w:val="00A74827"/>
    <w:pPr>
      <w:tabs>
        <w:tab w:val="num" w:pos="2495"/>
      </w:tabs>
      <w:spacing w:before="60" w:after="60"/>
      <w:ind w:left="2835" w:right="284" w:hanging="1134"/>
      <w:jc w:val="both"/>
    </w:pPr>
    <w:rPr>
      <w:rFonts w:ascii="Arial Narrow" w:hAnsi="Arial Narrow" w:cs="Arial Narrow"/>
      <w:lang w:val="en-US"/>
    </w:rPr>
  </w:style>
  <w:style w:type="paragraph" w:styleId="27">
    <w:name w:val="List 2"/>
    <w:basedOn w:val="17"/>
    <w:uiPriority w:val="99"/>
    <w:rsid w:val="00A74827"/>
    <w:pPr>
      <w:tabs>
        <w:tab w:val="num" w:pos="435"/>
        <w:tab w:val="num" w:pos="2401"/>
      </w:tabs>
      <w:ind w:left="2693" w:hanging="340"/>
    </w:pPr>
  </w:style>
  <w:style w:type="paragraph" w:styleId="36">
    <w:name w:val="List 3"/>
    <w:basedOn w:val="Tabletext1"/>
    <w:uiPriority w:val="99"/>
    <w:rsid w:val="00A74827"/>
    <w:pPr>
      <w:tabs>
        <w:tab w:val="num" w:pos="2770"/>
      </w:tabs>
      <w:ind w:left="3090" w:hanging="680"/>
    </w:pPr>
  </w:style>
  <w:style w:type="paragraph" w:customStyle="1" w:styleId="18">
    <w:name w:val="Список 1 без_б"/>
    <w:basedOn w:val="a"/>
    <w:uiPriority w:val="99"/>
    <w:rsid w:val="00A74827"/>
    <w:pPr>
      <w:spacing w:before="60" w:after="60"/>
      <w:ind w:left="2381" w:right="284" w:hanging="340"/>
      <w:jc w:val="both"/>
    </w:pPr>
    <w:rPr>
      <w:rFonts w:ascii="Arial Narrow" w:hAnsi="Arial Narrow" w:cs="Arial Narrow"/>
      <w:lang w:val="en-US"/>
    </w:rPr>
  </w:style>
  <w:style w:type="paragraph" w:customStyle="1" w:styleId="28">
    <w:name w:val="Список 2 без_б"/>
    <w:basedOn w:val="Tabletext1"/>
    <w:uiPriority w:val="99"/>
    <w:rsid w:val="00A74827"/>
    <w:pPr>
      <w:ind w:left="2750" w:right="284"/>
    </w:pPr>
  </w:style>
  <w:style w:type="paragraph" w:customStyle="1" w:styleId="37">
    <w:name w:val="Список 3 без_б"/>
    <w:basedOn w:val="Tabletext1"/>
    <w:uiPriority w:val="99"/>
    <w:rsid w:val="00A74827"/>
    <w:pPr>
      <w:ind w:left="3090"/>
    </w:pPr>
  </w:style>
  <w:style w:type="paragraph" w:customStyle="1" w:styleId="afff4">
    <w:name w:val="Нумерация в таблице"/>
    <w:basedOn w:val="Tabletext1"/>
    <w:uiPriority w:val="99"/>
    <w:rsid w:val="00A74827"/>
    <w:pPr>
      <w:tabs>
        <w:tab w:val="num" w:pos="360"/>
      </w:tabs>
      <w:ind w:left="0" w:firstLine="0"/>
      <w:jc w:val="center"/>
    </w:pPr>
  </w:style>
  <w:style w:type="paragraph" w:customStyle="1" w:styleId="afff5">
    <w:name w:val="Рисунок"/>
    <w:basedOn w:val="Tabletext1"/>
    <w:uiPriority w:val="99"/>
    <w:rsid w:val="00A74827"/>
    <w:pPr>
      <w:ind w:left="1701" w:right="284" w:firstLine="0"/>
      <w:jc w:val="center"/>
    </w:pPr>
  </w:style>
  <w:style w:type="paragraph" w:customStyle="1" w:styleId="afff6">
    <w:name w:val="Название документа"/>
    <w:basedOn w:val="Tabletext1"/>
    <w:uiPriority w:val="99"/>
    <w:rsid w:val="00A74827"/>
  </w:style>
  <w:style w:type="paragraph" w:customStyle="1" w:styleId="afff7">
    <w:name w:val="Примечание"/>
    <w:basedOn w:val="a"/>
    <w:uiPriority w:val="99"/>
    <w:rsid w:val="00A74827"/>
    <w:pPr>
      <w:tabs>
        <w:tab w:val="num" w:pos="2061"/>
      </w:tabs>
      <w:spacing w:before="60" w:after="60"/>
      <w:ind w:left="2041" w:right="284" w:hanging="340"/>
      <w:jc w:val="both"/>
    </w:pPr>
    <w:rPr>
      <w:rFonts w:ascii="Arial Narrow" w:hAnsi="Arial Narrow" w:cs="Arial Narrow"/>
    </w:rPr>
  </w:style>
  <w:style w:type="paragraph" w:styleId="38">
    <w:name w:val="Body Text 3"/>
    <w:basedOn w:val="a"/>
    <w:link w:val="39"/>
    <w:uiPriority w:val="99"/>
    <w:rsid w:val="00A74827"/>
    <w:pPr>
      <w:autoSpaceDE w:val="0"/>
      <w:autoSpaceDN w:val="0"/>
      <w:adjustRightInd w:val="0"/>
      <w:spacing w:before="60" w:after="60"/>
      <w:ind w:right="85"/>
    </w:pPr>
    <w:rPr>
      <w:rFonts w:ascii="Arial" w:hAnsi="Arial" w:cs="Arial"/>
      <w:b/>
      <w:bCs/>
      <w:color w:val="000000"/>
      <w:sz w:val="20"/>
      <w:szCs w:val="20"/>
      <w:lang w:val="de-DE"/>
    </w:rPr>
  </w:style>
  <w:style w:type="character" w:customStyle="1" w:styleId="39">
    <w:name w:val="Основной текст 3 Знак"/>
    <w:basedOn w:val="a0"/>
    <w:link w:val="38"/>
    <w:uiPriority w:val="99"/>
    <w:rsid w:val="00A74827"/>
    <w:rPr>
      <w:rFonts w:ascii="Arial" w:eastAsia="Times New Roman" w:hAnsi="Arial" w:cs="Arial"/>
      <w:b/>
      <w:bCs/>
      <w:color w:val="000000"/>
      <w:sz w:val="20"/>
      <w:szCs w:val="20"/>
      <w:lang w:val="de-DE"/>
    </w:rPr>
  </w:style>
  <w:style w:type="paragraph" w:customStyle="1" w:styleId="Usual">
    <w:name w:val="Usual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Header0">
    <w:name w:val="Header0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Header1">
    <w:name w:val="Header1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Header2">
    <w:name w:val="Header2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i/>
      <w:iCs/>
      <w:sz w:val="20"/>
      <w:szCs w:val="20"/>
    </w:rPr>
  </w:style>
  <w:style w:type="paragraph" w:customStyle="1" w:styleId="TableHeader0">
    <w:name w:val="TableHeader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NumHeader">
    <w:name w:val="NumHeader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sz w:val="12"/>
      <w:szCs w:val="12"/>
    </w:rPr>
  </w:style>
  <w:style w:type="paragraph" w:customStyle="1" w:styleId="TableHeaderv">
    <w:name w:val="TableHeaderv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RowHeader">
    <w:name w:val="RowHeader"/>
    <w:basedOn w:val="a"/>
    <w:uiPriority w:val="99"/>
    <w:rsid w:val="00A74827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beginchain">
    <w:name w:val="beginchain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endchain">
    <w:name w:val="endchain"/>
    <w:basedOn w:val="a"/>
    <w:uiPriority w:val="99"/>
    <w:rsid w:val="00A74827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colnormal">
    <w:name w:val="Table_col_normal"/>
    <w:basedOn w:val="a"/>
    <w:uiPriority w:val="99"/>
    <w:rsid w:val="00A74827"/>
    <w:pPr>
      <w:ind w:left="283" w:hanging="249"/>
    </w:pPr>
  </w:style>
  <w:style w:type="paragraph" w:customStyle="1" w:styleId="19">
    <w:name w:val="Список1"/>
    <w:basedOn w:val="a"/>
    <w:uiPriority w:val="99"/>
    <w:rsid w:val="00A74827"/>
    <w:pPr>
      <w:tabs>
        <w:tab w:val="num" w:pos="360"/>
      </w:tabs>
      <w:spacing w:before="20" w:after="20"/>
      <w:ind w:left="360" w:hanging="360"/>
      <w:jc w:val="both"/>
    </w:pPr>
    <w:rPr>
      <w:sz w:val="22"/>
      <w:szCs w:val="22"/>
    </w:rPr>
  </w:style>
  <w:style w:type="paragraph" w:customStyle="1" w:styleId="29">
    <w:name w:val="Список2"/>
    <w:basedOn w:val="19"/>
    <w:uiPriority w:val="99"/>
    <w:rsid w:val="00A74827"/>
    <w:pPr>
      <w:ind w:left="714" w:hanging="357"/>
    </w:pPr>
  </w:style>
  <w:style w:type="paragraph" w:customStyle="1" w:styleId="3a">
    <w:name w:val="Список3"/>
    <w:basedOn w:val="a"/>
    <w:uiPriority w:val="99"/>
    <w:rsid w:val="00A74827"/>
    <w:pPr>
      <w:spacing w:before="20" w:after="20"/>
      <w:ind w:left="1276" w:hanging="357"/>
      <w:jc w:val="both"/>
    </w:pPr>
    <w:rPr>
      <w:sz w:val="22"/>
      <w:szCs w:val="22"/>
    </w:rPr>
  </w:style>
  <w:style w:type="paragraph" w:customStyle="1" w:styleId="1a">
    <w:name w:val="Номер1"/>
    <w:basedOn w:val="19"/>
    <w:uiPriority w:val="99"/>
    <w:rsid w:val="00A74827"/>
    <w:pPr>
      <w:tabs>
        <w:tab w:val="num" w:pos="926"/>
      </w:tabs>
      <w:ind w:left="926"/>
    </w:pPr>
  </w:style>
  <w:style w:type="paragraph" w:customStyle="1" w:styleId="2a">
    <w:name w:val="Номер2"/>
    <w:basedOn w:val="29"/>
    <w:uiPriority w:val="99"/>
    <w:rsid w:val="00A74827"/>
    <w:pPr>
      <w:tabs>
        <w:tab w:val="left" w:pos="737"/>
        <w:tab w:val="num" w:pos="926"/>
      </w:tabs>
      <w:ind w:left="926" w:hanging="360"/>
    </w:pPr>
  </w:style>
  <w:style w:type="paragraph" w:customStyle="1" w:styleId="afff8">
    <w:name w:val="Список с отступом"/>
    <w:basedOn w:val="a"/>
    <w:autoRedefine/>
    <w:uiPriority w:val="99"/>
    <w:rsid w:val="00A74827"/>
    <w:pPr>
      <w:tabs>
        <w:tab w:val="num" w:pos="360"/>
      </w:tabs>
      <w:ind w:left="947" w:hanging="227"/>
    </w:pPr>
  </w:style>
  <w:style w:type="paragraph" w:styleId="afff9">
    <w:name w:val="E-mail Signature"/>
    <w:basedOn w:val="a"/>
    <w:link w:val="afffa"/>
    <w:uiPriority w:val="99"/>
    <w:rsid w:val="00A74827"/>
    <w:pPr>
      <w:jc w:val="center"/>
    </w:pPr>
  </w:style>
  <w:style w:type="character" w:customStyle="1" w:styleId="afffa">
    <w:name w:val="Электронная подпись Знак"/>
    <w:basedOn w:val="a0"/>
    <w:link w:val="afff9"/>
    <w:uiPriority w:val="99"/>
    <w:rsid w:val="00A74827"/>
    <w:rPr>
      <w:rFonts w:eastAsia="Times New Roman" w:cs="Times New Roman"/>
      <w:szCs w:val="24"/>
      <w:lang w:eastAsia="ru-RU"/>
    </w:rPr>
  </w:style>
  <w:style w:type="paragraph" w:customStyle="1" w:styleId="1b">
    <w:name w:val="Номер 1"/>
    <w:basedOn w:val="a"/>
    <w:uiPriority w:val="99"/>
    <w:rsid w:val="00A74827"/>
    <w:pPr>
      <w:tabs>
        <w:tab w:val="num" w:pos="360"/>
      </w:tabs>
      <w:spacing w:before="240" w:after="240"/>
      <w:ind w:left="1281" w:right="284" w:hanging="357"/>
      <w:jc w:val="both"/>
    </w:pPr>
    <w:rPr>
      <w:rFonts w:ascii="Arial Narrow" w:hAnsi="Arial Narrow" w:cs="Arial Narrow"/>
    </w:rPr>
  </w:style>
  <w:style w:type="paragraph" w:customStyle="1" w:styleId="2b">
    <w:name w:val="Номер 2"/>
    <w:basedOn w:val="a7"/>
    <w:uiPriority w:val="99"/>
    <w:rsid w:val="00A74827"/>
    <w:pPr>
      <w:spacing w:before="60"/>
      <w:ind w:left="1304" w:right="284" w:hanging="170"/>
      <w:jc w:val="both"/>
    </w:pPr>
    <w:rPr>
      <w:rFonts w:ascii="Arial Narrow" w:hAnsi="Arial Narrow" w:cs="Arial Narrow"/>
      <w:lang w:val="en-US"/>
    </w:rPr>
  </w:style>
  <w:style w:type="paragraph" w:customStyle="1" w:styleId="afffb">
    <w:name w:val="Содержание"/>
    <w:basedOn w:val="1"/>
    <w:next w:val="a"/>
    <w:uiPriority w:val="99"/>
    <w:rsid w:val="00A74827"/>
    <w:pPr>
      <w:suppressAutoHyphens/>
      <w:spacing w:before="840" w:after="1080"/>
      <w:ind w:left="-1701" w:right="992" w:hanging="360"/>
      <w:outlineLvl w:val="9"/>
    </w:pPr>
    <w:rPr>
      <w:rFonts w:ascii="Arial Narrow" w:hAnsi="Arial Narrow" w:cs="Arial Narrow"/>
      <w:caps/>
      <w:kern w:val="28"/>
      <w:szCs w:val="28"/>
    </w:rPr>
  </w:style>
  <w:style w:type="paragraph" w:customStyle="1" w:styleId="afffc">
    <w:name w:val="Шапка ПАКК"/>
    <w:basedOn w:val="1"/>
    <w:uiPriority w:val="99"/>
    <w:rsid w:val="00A74827"/>
    <w:pPr>
      <w:suppressAutoHyphens/>
      <w:ind w:left="644" w:hanging="360"/>
      <w:outlineLvl w:val="9"/>
    </w:pPr>
    <w:rPr>
      <w:rFonts w:ascii="Arial Narrow" w:hAnsi="Arial Narrow" w:cs="Arial Narrow"/>
      <w:b w:val="0"/>
      <w:bCs w:val="0"/>
      <w:caps/>
      <w:kern w:val="28"/>
      <w:sz w:val="16"/>
      <w:szCs w:val="16"/>
    </w:rPr>
  </w:style>
  <w:style w:type="paragraph" w:customStyle="1" w:styleId="afffd">
    <w:name w:val="Термины"/>
    <w:basedOn w:val="afffb"/>
    <w:next w:val="a"/>
    <w:uiPriority w:val="99"/>
    <w:rsid w:val="00A74827"/>
    <w:pPr>
      <w:pageBreakBefore/>
    </w:pPr>
  </w:style>
  <w:style w:type="paragraph" w:customStyle="1" w:styleId="2c">
    <w:name w:val="заголовок 2"/>
    <w:basedOn w:val="a"/>
    <w:next w:val="a"/>
    <w:rsid w:val="00A74827"/>
    <w:pPr>
      <w:keepNext/>
      <w:suppressAutoHyphens/>
      <w:autoSpaceDE w:val="0"/>
      <w:autoSpaceDN w:val="0"/>
      <w:spacing w:before="360" w:after="240"/>
      <w:ind w:left="1440" w:right="1417" w:hanging="720"/>
      <w:outlineLvl w:val="1"/>
    </w:pPr>
    <w:rPr>
      <w:rFonts w:ascii="FuturisCTT" w:hAnsi="FuturisCTT" w:cs="FuturisCTT"/>
      <w:b/>
      <w:bCs/>
      <w:sz w:val="28"/>
      <w:szCs w:val="28"/>
    </w:rPr>
  </w:style>
  <w:style w:type="paragraph" w:styleId="1c">
    <w:name w:val="index 1"/>
    <w:basedOn w:val="a"/>
    <w:next w:val="a"/>
    <w:autoRedefine/>
    <w:uiPriority w:val="99"/>
    <w:rsid w:val="00A74827"/>
    <w:pPr>
      <w:ind w:left="240" w:hanging="240"/>
      <w:jc w:val="center"/>
    </w:pPr>
  </w:style>
  <w:style w:type="paragraph" w:styleId="2d">
    <w:name w:val="index 2"/>
    <w:basedOn w:val="a"/>
    <w:next w:val="a"/>
    <w:autoRedefine/>
    <w:uiPriority w:val="99"/>
    <w:rsid w:val="00A74827"/>
    <w:pPr>
      <w:ind w:left="480" w:hanging="240"/>
      <w:jc w:val="center"/>
    </w:pPr>
  </w:style>
  <w:style w:type="paragraph" w:styleId="3b">
    <w:name w:val="index 3"/>
    <w:basedOn w:val="a"/>
    <w:next w:val="a"/>
    <w:autoRedefine/>
    <w:uiPriority w:val="99"/>
    <w:rsid w:val="00A74827"/>
    <w:pPr>
      <w:ind w:left="720" w:hanging="240"/>
      <w:jc w:val="center"/>
    </w:pPr>
  </w:style>
  <w:style w:type="paragraph" w:styleId="43">
    <w:name w:val="index 4"/>
    <w:basedOn w:val="a"/>
    <w:next w:val="a"/>
    <w:autoRedefine/>
    <w:uiPriority w:val="99"/>
    <w:rsid w:val="00A74827"/>
    <w:pPr>
      <w:ind w:left="960" w:hanging="240"/>
      <w:jc w:val="center"/>
    </w:pPr>
  </w:style>
  <w:style w:type="paragraph" w:styleId="52">
    <w:name w:val="index 5"/>
    <w:basedOn w:val="a"/>
    <w:next w:val="a"/>
    <w:autoRedefine/>
    <w:uiPriority w:val="99"/>
    <w:rsid w:val="00A74827"/>
    <w:pPr>
      <w:ind w:left="1200" w:hanging="240"/>
      <w:jc w:val="center"/>
    </w:pPr>
  </w:style>
  <w:style w:type="paragraph" w:styleId="62">
    <w:name w:val="index 6"/>
    <w:basedOn w:val="a"/>
    <w:next w:val="a"/>
    <w:autoRedefine/>
    <w:uiPriority w:val="99"/>
    <w:rsid w:val="00A74827"/>
    <w:pPr>
      <w:ind w:left="1440" w:hanging="240"/>
      <w:jc w:val="center"/>
    </w:pPr>
  </w:style>
  <w:style w:type="paragraph" w:styleId="72">
    <w:name w:val="index 7"/>
    <w:basedOn w:val="a"/>
    <w:next w:val="a"/>
    <w:autoRedefine/>
    <w:uiPriority w:val="99"/>
    <w:rsid w:val="00A74827"/>
    <w:pPr>
      <w:ind w:left="1680" w:hanging="240"/>
      <w:jc w:val="center"/>
    </w:pPr>
  </w:style>
  <w:style w:type="paragraph" w:styleId="82">
    <w:name w:val="index 8"/>
    <w:basedOn w:val="a"/>
    <w:next w:val="a"/>
    <w:autoRedefine/>
    <w:uiPriority w:val="99"/>
    <w:rsid w:val="00A74827"/>
    <w:pPr>
      <w:ind w:left="1920" w:hanging="240"/>
      <w:jc w:val="center"/>
    </w:pPr>
  </w:style>
  <w:style w:type="paragraph" w:styleId="92">
    <w:name w:val="index 9"/>
    <w:basedOn w:val="a"/>
    <w:next w:val="a"/>
    <w:autoRedefine/>
    <w:uiPriority w:val="99"/>
    <w:rsid w:val="00A74827"/>
    <w:pPr>
      <w:ind w:left="2160" w:hanging="240"/>
      <w:jc w:val="center"/>
    </w:pPr>
  </w:style>
  <w:style w:type="paragraph" w:styleId="afffe">
    <w:name w:val="index heading"/>
    <w:basedOn w:val="a"/>
    <w:next w:val="1c"/>
    <w:uiPriority w:val="99"/>
    <w:rsid w:val="00A74827"/>
    <w:pPr>
      <w:jc w:val="center"/>
    </w:pPr>
  </w:style>
  <w:style w:type="paragraph" w:styleId="affff">
    <w:name w:val="List"/>
    <w:basedOn w:val="a"/>
    <w:rsid w:val="00A74827"/>
    <w:pPr>
      <w:tabs>
        <w:tab w:val="num" w:pos="720"/>
      </w:tabs>
      <w:spacing w:before="60" w:after="60"/>
      <w:ind w:left="720" w:right="284" w:hanging="360"/>
      <w:jc w:val="both"/>
    </w:pPr>
    <w:rPr>
      <w:rFonts w:ascii="Arial Narrow" w:hAnsi="Arial Narrow" w:cs="Arial Narrow"/>
      <w:lang w:val="en-US"/>
    </w:rPr>
  </w:style>
  <w:style w:type="paragraph" w:customStyle="1" w:styleId="3c">
    <w:name w:val="НОМЕР 3"/>
    <w:basedOn w:val="2b"/>
    <w:uiPriority w:val="99"/>
    <w:rsid w:val="00A74827"/>
    <w:rPr>
      <w:lang w:val="ru-RU"/>
    </w:rPr>
  </w:style>
  <w:style w:type="paragraph" w:customStyle="1" w:styleId="Tablecolheading">
    <w:name w:val="Table_col_heading"/>
    <w:basedOn w:val="a"/>
    <w:uiPriority w:val="99"/>
    <w:rsid w:val="00A74827"/>
    <w:pPr>
      <w:spacing w:after="120"/>
      <w:ind w:left="317" w:hanging="284"/>
    </w:pPr>
    <w:rPr>
      <w:b/>
      <w:bCs/>
    </w:rPr>
  </w:style>
  <w:style w:type="paragraph" w:styleId="affff0">
    <w:name w:val="Plain Text"/>
    <w:basedOn w:val="a"/>
    <w:link w:val="affff1"/>
    <w:uiPriority w:val="99"/>
    <w:rsid w:val="00A74827"/>
    <w:rPr>
      <w:rFonts w:ascii="Courier New" w:hAnsi="Courier New" w:cs="Courier New"/>
      <w:sz w:val="20"/>
      <w:szCs w:val="20"/>
    </w:rPr>
  </w:style>
  <w:style w:type="character" w:customStyle="1" w:styleId="affff1">
    <w:name w:val="Текст Знак"/>
    <w:basedOn w:val="a0"/>
    <w:link w:val="affff0"/>
    <w:uiPriority w:val="99"/>
    <w:rsid w:val="00A74827"/>
    <w:rPr>
      <w:rFonts w:ascii="Courier New" w:eastAsia="Times New Roman" w:hAnsi="Courier New" w:cs="Courier New"/>
      <w:sz w:val="20"/>
      <w:szCs w:val="20"/>
    </w:rPr>
  </w:style>
  <w:style w:type="paragraph" w:customStyle="1" w:styleId="3d">
    <w:name w:val="Стиль Заголовок 3"/>
    <w:aliases w:val="Бланк_Адрес + полужирный"/>
    <w:uiPriority w:val="99"/>
    <w:rsid w:val="00A74827"/>
    <w:pPr>
      <w:spacing w:after="0" w:line="240" w:lineRule="auto"/>
    </w:pPr>
    <w:rPr>
      <w:rFonts w:ascii="Arial Narrow" w:eastAsia="MS Mincho" w:hAnsi="Arial Narrow" w:cs="Arial Narrow"/>
      <w:b/>
      <w:bCs/>
      <w:sz w:val="18"/>
      <w:szCs w:val="18"/>
      <w:lang w:eastAsia="ja-JP"/>
    </w:rPr>
  </w:style>
  <w:style w:type="paragraph" w:customStyle="1" w:styleId="affff2">
    <w:name w:val="Главный Заголовок"/>
    <w:basedOn w:val="a"/>
    <w:uiPriority w:val="99"/>
    <w:rsid w:val="00A74827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1d">
    <w:name w:val="Заголовок 1 мой"/>
    <w:basedOn w:val="1"/>
    <w:rsid w:val="00A74827"/>
    <w:pPr>
      <w:tabs>
        <w:tab w:val="num" w:pos="720"/>
      </w:tabs>
      <w:spacing w:before="120" w:after="240"/>
      <w:ind w:left="720" w:hanging="360"/>
      <w:jc w:val="both"/>
    </w:pPr>
    <w:rPr>
      <w:rFonts w:eastAsia="MS Mincho"/>
      <w:caps/>
      <w:kern w:val="32"/>
      <w:szCs w:val="28"/>
      <w:lang w:val="en-US" w:eastAsia="ja-JP"/>
    </w:rPr>
  </w:style>
  <w:style w:type="paragraph" w:customStyle="1" w:styleId="2e">
    <w:name w:val="Заголовок 2 мой"/>
    <w:basedOn w:val="20"/>
    <w:next w:val="3e"/>
    <w:autoRedefine/>
    <w:rsid w:val="00A74827"/>
    <w:pPr>
      <w:tabs>
        <w:tab w:val="num" w:pos="720"/>
      </w:tabs>
      <w:spacing w:after="120"/>
      <w:ind w:left="720" w:hanging="360"/>
      <w:jc w:val="both"/>
    </w:pPr>
    <w:rPr>
      <w:rFonts w:ascii="Arial Narrow" w:eastAsia="MS Mincho" w:hAnsi="Arial Narrow" w:cs="Arial Narrow"/>
      <w:sz w:val="28"/>
      <w:szCs w:val="28"/>
      <w:lang w:eastAsia="ja-JP"/>
    </w:rPr>
  </w:style>
  <w:style w:type="paragraph" w:customStyle="1" w:styleId="3e">
    <w:name w:val="Заголовок 3 мой"/>
    <w:basedOn w:val="31"/>
    <w:rsid w:val="00A74827"/>
    <w:pPr>
      <w:keepLines w:val="0"/>
      <w:tabs>
        <w:tab w:val="num" w:pos="1800"/>
      </w:tabs>
      <w:spacing w:before="0" w:after="120"/>
      <w:ind w:left="1584" w:hanging="504"/>
      <w:jc w:val="both"/>
    </w:pPr>
    <w:rPr>
      <w:rFonts w:ascii="Arial" w:eastAsia="MS Mincho" w:hAnsi="Arial" w:cs="Arial"/>
      <w:b w:val="0"/>
      <w:bCs w:val="0"/>
      <w:color w:val="auto"/>
      <w:lang w:eastAsia="ja-JP"/>
    </w:rPr>
  </w:style>
  <w:style w:type="paragraph" w:customStyle="1" w:styleId="HeadingBar">
    <w:name w:val="Heading Bar"/>
    <w:basedOn w:val="a"/>
    <w:next w:val="31"/>
    <w:uiPriority w:val="99"/>
    <w:rsid w:val="00A74827"/>
    <w:pPr>
      <w:keepNext/>
      <w:keepLines/>
      <w:shd w:val="solid" w:color="auto" w:fill="auto"/>
      <w:spacing w:before="240"/>
      <w:ind w:right="7920"/>
    </w:pPr>
    <w:rPr>
      <w:rFonts w:ascii="Book Antiqua" w:hAnsi="Book Antiqua" w:cs="Book Antiqua"/>
      <w:color w:val="FFFFFF"/>
      <w:sz w:val="8"/>
      <w:szCs w:val="8"/>
    </w:rPr>
  </w:style>
  <w:style w:type="paragraph" w:customStyle="1" w:styleId="TableHeading0">
    <w:name w:val="Table Heading"/>
    <w:basedOn w:val="TableText"/>
    <w:uiPriority w:val="99"/>
    <w:rsid w:val="00A74827"/>
    <w:pPr>
      <w:keepLines/>
      <w:spacing w:before="120" w:after="120"/>
      <w:jc w:val="left"/>
    </w:pPr>
    <w:rPr>
      <w:rFonts w:ascii="Book Antiqua" w:hAnsi="Book Antiqua" w:cs="Book Antiqua"/>
      <w:b/>
      <w:bCs/>
      <w:sz w:val="16"/>
      <w:szCs w:val="16"/>
    </w:rPr>
  </w:style>
  <w:style w:type="paragraph" w:styleId="affff3">
    <w:name w:val="endnote text"/>
    <w:basedOn w:val="a"/>
    <w:link w:val="affff4"/>
    <w:uiPriority w:val="99"/>
    <w:rsid w:val="00A74827"/>
    <w:rPr>
      <w:rFonts w:ascii="Tahoma" w:hAnsi="Tahoma" w:cs="Tahoma"/>
      <w:sz w:val="20"/>
      <w:szCs w:val="20"/>
    </w:rPr>
  </w:style>
  <w:style w:type="character" w:customStyle="1" w:styleId="affff4">
    <w:name w:val="Текст концевой сноски Знак"/>
    <w:basedOn w:val="a0"/>
    <w:link w:val="affff3"/>
    <w:uiPriority w:val="99"/>
    <w:rsid w:val="00A74827"/>
    <w:rPr>
      <w:rFonts w:ascii="Tahoma" w:eastAsia="Times New Roman" w:hAnsi="Tahoma" w:cs="Tahoma"/>
      <w:sz w:val="20"/>
      <w:szCs w:val="20"/>
      <w:lang w:eastAsia="ru-RU"/>
    </w:rPr>
  </w:style>
  <w:style w:type="character" w:styleId="affff5">
    <w:name w:val="endnote reference"/>
    <w:basedOn w:val="a0"/>
    <w:uiPriority w:val="99"/>
    <w:rsid w:val="00A74827"/>
    <w:rPr>
      <w:vertAlign w:val="superscript"/>
    </w:rPr>
  </w:style>
  <w:style w:type="paragraph" w:customStyle="1" w:styleId="1e">
    <w:name w:val="Основной текст1"/>
    <w:rsid w:val="00A74827"/>
    <w:pPr>
      <w:spacing w:before="240" w:after="0" w:line="280" w:lineRule="exact"/>
    </w:pPr>
    <w:rPr>
      <w:rFonts w:eastAsia="Times New Roman" w:cs="Times New Roman"/>
      <w:sz w:val="22"/>
    </w:rPr>
  </w:style>
  <w:style w:type="paragraph" w:customStyle="1" w:styleId="Tableheader1">
    <w:name w:val="Table header"/>
    <w:basedOn w:val="Tabletext1"/>
    <w:uiPriority w:val="99"/>
    <w:rsid w:val="00A74827"/>
    <w:pPr>
      <w:keepNext/>
      <w:spacing w:before="0" w:after="0" w:line="280" w:lineRule="exact"/>
      <w:ind w:left="0"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Bodysubheading">
    <w:name w:val="Body subheading"/>
    <w:basedOn w:val="a"/>
    <w:next w:val="a"/>
    <w:link w:val="BodysubheadingChar"/>
    <w:uiPriority w:val="99"/>
    <w:rsid w:val="00A74827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</w:rPr>
  </w:style>
  <w:style w:type="character" w:customStyle="1" w:styleId="BodysubheadingChar">
    <w:name w:val="Body subheading Char"/>
    <w:basedOn w:val="a0"/>
    <w:link w:val="Bodysubheading"/>
    <w:uiPriority w:val="99"/>
    <w:locked/>
    <w:rsid w:val="00A74827"/>
    <w:rPr>
      <w:rFonts w:ascii="Arial" w:eastAsia="Times New Roman" w:hAnsi="Arial" w:cs="Arial"/>
      <w:b/>
      <w:bCs/>
      <w:sz w:val="22"/>
    </w:rPr>
  </w:style>
  <w:style w:type="paragraph" w:customStyle="1" w:styleId="Bodytextafterheading">
    <w:name w:val="Body text after heading"/>
    <w:basedOn w:val="1e"/>
    <w:next w:val="1e"/>
    <w:uiPriority w:val="99"/>
    <w:rsid w:val="00A74827"/>
    <w:pPr>
      <w:spacing w:before="120"/>
    </w:pPr>
  </w:style>
  <w:style w:type="paragraph" w:customStyle="1" w:styleId="Smalltabletext">
    <w:name w:val="Small table text"/>
    <w:basedOn w:val="1e"/>
    <w:link w:val="SmalltabletextChar"/>
    <w:uiPriority w:val="99"/>
    <w:rsid w:val="00A74827"/>
    <w:pPr>
      <w:spacing w:before="0" w:line="240" w:lineRule="auto"/>
    </w:pPr>
    <w:rPr>
      <w:sz w:val="18"/>
      <w:szCs w:val="18"/>
    </w:rPr>
  </w:style>
  <w:style w:type="character" w:customStyle="1" w:styleId="SmalltabletextChar">
    <w:name w:val="Small table text Char"/>
    <w:basedOn w:val="a0"/>
    <w:link w:val="Smalltabletext"/>
    <w:uiPriority w:val="99"/>
    <w:locked/>
    <w:rsid w:val="00A74827"/>
    <w:rPr>
      <w:rFonts w:eastAsia="Times New Roman" w:cs="Times New Roman"/>
      <w:sz w:val="18"/>
      <w:szCs w:val="18"/>
    </w:rPr>
  </w:style>
  <w:style w:type="paragraph" w:customStyle="1" w:styleId="Glossarydefinitiontext">
    <w:name w:val="Glossary definition text"/>
    <w:basedOn w:val="1e"/>
    <w:uiPriority w:val="99"/>
    <w:rsid w:val="00A74827"/>
  </w:style>
  <w:style w:type="paragraph" w:customStyle="1" w:styleId="Glossaryterm">
    <w:name w:val="Glossary term"/>
    <w:basedOn w:val="Glossarydefinitiontext"/>
    <w:uiPriority w:val="99"/>
    <w:rsid w:val="00A74827"/>
    <w:rPr>
      <w:rFonts w:ascii="Arial" w:hAnsi="Arial" w:cs="Arial"/>
      <w:b/>
      <w:bCs/>
      <w:sz w:val="18"/>
      <w:szCs w:val="18"/>
    </w:rPr>
  </w:style>
  <w:style w:type="paragraph" w:customStyle="1" w:styleId="Smalltablelistbulleted">
    <w:name w:val="Small table list bulleted"/>
    <w:basedOn w:val="Smalltabletext"/>
    <w:uiPriority w:val="99"/>
    <w:rsid w:val="00A74827"/>
    <w:pPr>
      <w:tabs>
        <w:tab w:val="left" w:pos="227"/>
        <w:tab w:val="num" w:pos="540"/>
        <w:tab w:val="num" w:pos="1296"/>
      </w:tabs>
      <w:ind w:left="1135" w:hanging="540"/>
    </w:pPr>
  </w:style>
  <w:style w:type="paragraph" w:customStyle="1" w:styleId="Bodydescription">
    <w:name w:val="Body description"/>
    <w:basedOn w:val="1e"/>
    <w:uiPriority w:val="99"/>
    <w:rsid w:val="00A74827"/>
    <w:rPr>
      <w:i/>
      <w:iCs/>
      <w:color w:val="0000FF"/>
    </w:rPr>
  </w:style>
  <w:style w:type="paragraph" w:customStyle="1" w:styleId="Smalltablelistnumbered">
    <w:name w:val="Small table list numbered"/>
    <w:basedOn w:val="Smalltabletext"/>
    <w:uiPriority w:val="99"/>
    <w:rsid w:val="00A74827"/>
    <w:pPr>
      <w:tabs>
        <w:tab w:val="left" w:pos="227"/>
        <w:tab w:val="num" w:pos="1440"/>
      </w:tabs>
      <w:ind w:left="360" w:hanging="360"/>
    </w:pPr>
  </w:style>
  <w:style w:type="paragraph" w:customStyle="1" w:styleId="affff6">
    <w:name w:val="ТекстРегламент"/>
    <w:basedOn w:val="a"/>
    <w:link w:val="affff7"/>
    <w:uiPriority w:val="99"/>
    <w:rsid w:val="00A74827"/>
    <w:pPr>
      <w:ind w:firstLine="567"/>
      <w:jc w:val="both"/>
    </w:pPr>
  </w:style>
  <w:style w:type="character" w:customStyle="1" w:styleId="affff7">
    <w:name w:val="ТекстРегламент Знак"/>
    <w:basedOn w:val="a0"/>
    <w:link w:val="affff6"/>
    <w:uiPriority w:val="99"/>
    <w:locked/>
    <w:rsid w:val="00A74827"/>
    <w:rPr>
      <w:rFonts w:eastAsia="Times New Roman" w:cs="Times New Roman"/>
      <w:szCs w:val="24"/>
      <w:lang w:eastAsia="ru-RU"/>
    </w:rPr>
  </w:style>
  <w:style w:type="paragraph" w:customStyle="1" w:styleId="1f">
    <w:name w:val="РегЗаг1"/>
    <w:link w:val="1f0"/>
    <w:uiPriority w:val="99"/>
    <w:rsid w:val="00A74827"/>
    <w:pPr>
      <w:keepNext/>
      <w:tabs>
        <w:tab w:val="num" w:pos="360"/>
      </w:tabs>
      <w:spacing w:before="480" w:after="240" w:line="240" w:lineRule="auto"/>
      <w:ind w:left="360" w:hanging="360"/>
    </w:pPr>
    <w:rPr>
      <w:rFonts w:eastAsia="Times New Roman" w:cs="Times New Roman"/>
      <w:b/>
      <w:bCs/>
      <w:kern w:val="32"/>
      <w:sz w:val="32"/>
      <w:szCs w:val="32"/>
      <w:lang w:eastAsia="ru-RU"/>
    </w:rPr>
  </w:style>
  <w:style w:type="character" w:customStyle="1" w:styleId="1f0">
    <w:name w:val="РегЗаг1 Знак"/>
    <w:basedOn w:val="a0"/>
    <w:link w:val="1f"/>
    <w:uiPriority w:val="99"/>
    <w:locked/>
    <w:rsid w:val="00A74827"/>
    <w:rPr>
      <w:rFonts w:eastAsia="Times New Roman" w:cs="Times New Roman"/>
      <w:b/>
      <w:bCs/>
      <w:kern w:val="32"/>
      <w:sz w:val="32"/>
      <w:szCs w:val="32"/>
      <w:lang w:eastAsia="ru-RU"/>
    </w:rPr>
  </w:style>
  <w:style w:type="paragraph" w:customStyle="1" w:styleId="2f">
    <w:name w:val="РегЗаг2"/>
    <w:basedOn w:val="1f"/>
    <w:uiPriority w:val="99"/>
    <w:rsid w:val="00A74827"/>
    <w:pPr>
      <w:widowControl w:val="0"/>
      <w:tabs>
        <w:tab w:val="clear" w:pos="360"/>
        <w:tab w:val="num" w:pos="792"/>
        <w:tab w:val="num" w:pos="1440"/>
      </w:tabs>
      <w:spacing w:before="240" w:after="120"/>
      <w:ind w:left="1440" w:hanging="338"/>
      <w:jc w:val="both"/>
    </w:pPr>
    <w:rPr>
      <w:sz w:val="24"/>
      <w:szCs w:val="24"/>
    </w:rPr>
  </w:style>
  <w:style w:type="paragraph" w:customStyle="1" w:styleId="2f0">
    <w:name w:val="ТекстРегламентНумерованный2"/>
    <w:basedOn w:val="a"/>
    <w:uiPriority w:val="99"/>
    <w:rsid w:val="00A74827"/>
    <w:pPr>
      <w:tabs>
        <w:tab w:val="num" w:pos="792"/>
      </w:tabs>
      <w:spacing w:after="120"/>
      <w:ind w:left="792" w:hanging="338"/>
      <w:jc w:val="both"/>
    </w:pPr>
  </w:style>
  <w:style w:type="paragraph" w:customStyle="1" w:styleId="3f">
    <w:name w:val="РегЗаг3"/>
    <w:basedOn w:val="2f"/>
    <w:uiPriority w:val="99"/>
    <w:rsid w:val="00A74827"/>
    <w:pPr>
      <w:tabs>
        <w:tab w:val="clear" w:pos="1440"/>
        <w:tab w:val="num" w:pos="2160"/>
      </w:tabs>
      <w:ind w:left="2160"/>
    </w:pPr>
  </w:style>
  <w:style w:type="paragraph" w:customStyle="1" w:styleId="44">
    <w:name w:val="РегЗаг4"/>
    <w:basedOn w:val="3f"/>
    <w:uiPriority w:val="99"/>
    <w:rsid w:val="00A74827"/>
    <w:pPr>
      <w:numPr>
        <w:ilvl w:val="3"/>
      </w:numPr>
      <w:tabs>
        <w:tab w:val="num" w:pos="792"/>
        <w:tab w:val="num" w:pos="2880"/>
      </w:tabs>
      <w:ind w:left="2880" w:hanging="338"/>
    </w:pPr>
  </w:style>
  <w:style w:type="paragraph" w:customStyle="1" w:styleId="affff8">
    <w:name w:val="Обычный текст"/>
    <w:basedOn w:val="a"/>
    <w:link w:val="affff9"/>
    <w:uiPriority w:val="99"/>
    <w:rsid w:val="00A74827"/>
    <w:pPr>
      <w:spacing w:after="200"/>
      <w:ind w:left="1701"/>
      <w:jc w:val="both"/>
    </w:pPr>
    <w:rPr>
      <w:rFonts w:ascii="Tahoma" w:hAnsi="Tahoma" w:cs="Tahoma"/>
      <w:sz w:val="20"/>
      <w:szCs w:val="20"/>
    </w:rPr>
  </w:style>
  <w:style w:type="character" w:customStyle="1" w:styleId="affff9">
    <w:name w:val="Обычный текст Знак"/>
    <w:basedOn w:val="a0"/>
    <w:link w:val="affff8"/>
    <w:uiPriority w:val="99"/>
    <w:locked/>
    <w:rsid w:val="00A74827"/>
    <w:rPr>
      <w:rFonts w:ascii="Tahoma" w:eastAsia="Times New Roman" w:hAnsi="Tahoma" w:cs="Tahoma"/>
      <w:sz w:val="20"/>
      <w:szCs w:val="20"/>
      <w:lang w:eastAsia="ru-RU"/>
    </w:rPr>
  </w:style>
  <w:style w:type="paragraph" w:styleId="affffa">
    <w:name w:val="Subtitle"/>
    <w:basedOn w:val="a"/>
    <w:link w:val="affffb"/>
    <w:uiPriority w:val="99"/>
    <w:qFormat/>
    <w:rsid w:val="00A74827"/>
    <w:pPr>
      <w:jc w:val="center"/>
    </w:pPr>
    <w:rPr>
      <w:sz w:val="28"/>
      <w:szCs w:val="28"/>
    </w:rPr>
  </w:style>
  <w:style w:type="character" w:customStyle="1" w:styleId="affffb">
    <w:name w:val="Подзаголовок Знак"/>
    <w:basedOn w:val="a0"/>
    <w:link w:val="affffa"/>
    <w:uiPriority w:val="99"/>
    <w:rsid w:val="00A74827"/>
    <w:rPr>
      <w:rFonts w:eastAsia="Times New Roman" w:cs="Times New Roman"/>
      <w:sz w:val="28"/>
      <w:szCs w:val="28"/>
      <w:lang w:eastAsia="ru-RU"/>
    </w:rPr>
  </w:style>
  <w:style w:type="paragraph" w:customStyle="1" w:styleId="Normal2">
    <w:name w:val="Normal2"/>
    <w:basedOn w:val="a"/>
    <w:uiPriority w:val="99"/>
    <w:rsid w:val="00A74827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 w:cs="Times"/>
      <w:sz w:val="26"/>
      <w:szCs w:val="26"/>
    </w:rPr>
  </w:style>
  <w:style w:type="paragraph" w:customStyle="1" w:styleId="Tekst">
    <w:name w:val="Tekst"/>
    <w:basedOn w:val="a"/>
    <w:uiPriority w:val="99"/>
    <w:rsid w:val="00A74827"/>
    <w:pPr>
      <w:ind w:left="510"/>
    </w:pPr>
    <w:rPr>
      <w:rFonts w:ascii="Dutch-Roman" w:hAnsi="Dutch-Roman" w:cs="Dutch-Roman"/>
      <w:lang w:val="en-US"/>
    </w:rPr>
  </w:style>
  <w:style w:type="paragraph" w:customStyle="1" w:styleId="Createdon">
    <w:name w:val="Created on"/>
    <w:uiPriority w:val="99"/>
    <w:rsid w:val="00A74827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-PAGE-">
    <w:name w:val="- PAGE -"/>
    <w:uiPriority w:val="99"/>
    <w:rsid w:val="00A74827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Normal1">
    <w:name w:val="Normal1"/>
    <w:basedOn w:val="a"/>
    <w:uiPriority w:val="99"/>
    <w:rsid w:val="00A74827"/>
    <w:pPr>
      <w:overflowPunct w:val="0"/>
      <w:autoSpaceDE w:val="0"/>
      <w:autoSpaceDN w:val="0"/>
      <w:adjustRightInd w:val="0"/>
      <w:textAlignment w:val="baseline"/>
    </w:pPr>
    <w:rPr>
      <w:rFonts w:ascii="Times" w:hAnsi="Times" w:cs="Times"/>
      <w:sz w:val="26"/>
      <w:szCs w:val="26"/>
    </w:rPr>
  </w:style>
  <w:style w:type="paragraph" w:customStyle="1" w:styleId="tekst0">
    <w:name w:val="tekst"/>
    <w:basedOn w:val="a"/>
    <w:uiPriority w:val="99"/>
    <w:rsid w:val="00A74827"/>
    <w:pPr>
      <w:tabs>
        <w:tab w:val="left" w:pos="851"/>
      </w:tabs>
      <w:spacing w:before="120"/>
      <w:ind w:left="851" w:firstLine="1"/>
    </w:pPr>
    <w:rPr>
      <w:rFonts w:ascii="Dutch-Roman" w:hAnsi="Dutch-Roman" w:cs="Dutch-Roman"/>
      <w:sz w:val="20"/>
      <w:szCs w:val="20"/>
      <w:lang w:val="en-US"/>
    </w:rPr>
  </w:style>
  <w:style w:type="paragraph" w:customStyle="1" w:styleId="130">
    <w:name w:val="Стиль 13 пт Междустр.интервал:  полуторный"/>
    <w:basedOn w:val="a"/>
    <w:next w:val="HTML"/>
    <w:autoRedefine/>
    <w:uiPriority w:val="99"/>
    <w:rsid w:val="00A74827"/>
    <w:pPr>
      <w:spacing w:line="360" w:lineRule="auto"/>
    </w:pPr>
    <w:rPr>
      <w:sz w:val="26"/>
      <w:szCs w:val="26"/>
    </w:rPr>
  </w:style>
  <w:style w:type="paragraph" w:customStyle="1" w:styleId="2f1">
    <w:name w:val="Заголовок2"/>
    <w:basedOn w:val="a"/>
    <w:uiPriority w:val="99"/>
    <w:rsid w:val="00A74827"/>
    <w:pPr>
      <w:spacing w:before="120" w:after="120"/>
      <w:ind w:left="714" w:hanging="357"/>
    </w:pPr>
    <w:rPr>
      <w:b/>
      <w:bCs/>
    </w:rPr>
  </w:style>
  <w:style w:type="paragraph" w:customStyle="1" w:styleId="affffc">
    <w:name w:val="Обычный абзац"/>
    <w:basedOn w:val="a"/>
    <w:uiPriority w:val="99"/>
    <w:rsid w:val="00A74827"/>
    <w:pPr>
      <w:spacing w:before="120"/>
    </w:pPr>
    <w:rPr>
      <w:sz w:val="20"/>
      <w:szCs w:val="20"/>
    </w:rPr>
  </w:style>
  <w:style w:type="paragraph" w:styleId="2f2">
    <w:name w:val="List Bullet 2"/>
    <w:basedOn w:val="a"/>
    <w:autoRedefine/>
    <w:uiPriority w:val="99"/>
    <w:rsid w:val="00A7482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1f1">
    <w:name w:val="Абзац списка1"/>
    <w:basedOn w:val="a"/>
    <w:rsid w:val="00A74827"/>
    <w:pPr>
      <w:ind w:left="720" w:firstLine="360"/>
    </w:pPr>
    <w:rPr>
      <w:rFonts w:ascii="Calibri" w:hAnsi="Calibri" w:cs="Calibri"/>
      <w:sz w:val="22"/>
      <w:szCs w:val="22"/>
      <w:lang w:val="en-US"/>
    </w:rPr>
  </w:style>
  <w:style w:type="paragraph" w:customStyle="1" w:styleId="Confirmationtext">
    <w:name w:val="Confirmation text"/>
    <w:basedOn w:val="a"/>
    <w:uiPriority w:val="99"/>
    <w:rsid w:val="00A74827"/>
    <w:pPr>
      <w:keepLines/>
      <w:widowControl w:val="0"/>
      <w:spacing w:line="288" w:lineRule="auto"/>
      <w:ind w:firstLine="360"/>
      <w:jc w:val="center"/>
    </w:pPr>
    <w:rPr>
      <w:lang w:val="en-US"/>
    </w:rPr>
  </w:style>
  <w:style w:type="paragraph" w:customStyle="1" w:styleId="TableText2">
    <w:name w:val="TableText"/>
    <w:basedOn w:val="a"/>
    <w:uiPriority w:val="99"/>
    <w:rsid w:val="00A74827"/>
    <w:pPr>
      <w:keepLines/>
      <w:spacing w:before="40" w:after="40" w:line="288" w:lineRule="auto"/>
      <w:ind w:firstLine="360"/>
    </w:pPr>
    <w:rPr>
      <w:sz w:val="22"/>
      <w:szCs w:val="22"/>
      <w:lang w:val="en-US"/>
    </w:rPr>
  </w:style>
  <w:style w:type="paragraph" w:customStyle="1" w:styleId="2f3">
    <w:name w:val="Абзац списка2"/>
    <w:basedOn w:val="a"/>
    <w:rsid w:val="00A74827"/>
    <w:pPr>
      <w:ind w:left="720"/>
    </w:pPr>
    <w:rPr>
      <w:rFonts w:ascii="Tahoma" w:hAnsi="Tahoma" w:cs="Tahoma"/>
      <w:sz w:val="20"/>
      <w:szCs w:val="20"/>
    </w:rPr>
  </w:style>
  <w:style w:type="paragraph" w:customStyle="1" w:styleId="3f0">
    <w:name w:val="Абзац списка3"/>
    <w:basedOn w:val="a"/>
    <w:uiPriority w:val="99"/>
    <w:rsid w:val="00A74827"/>
    <w:pPr>
      <w:ind w:left="720"/>
    </w:pPr>
    <w:rPr>
      <w:rFonts w:ascii="Tahoma" w:hAnsi="Tahoma" w:cs="Tahoma"/>
      <w:sz w:val="20"/>
      <w:szCs w:val="20"/>
    </w:rPr>
  </w:style>
  <w:style w:type="paragraph" w:customStyle="1" w:styleId="HEAD2">
    <w:name w:val="HEAD2"/>
    <w:basedOn w:val="a"/>
    <w:uiPriority w:val="99"/>
    <w:rsid w:val="00A74827"/>
    <w:pPr>
      <w:autoSpaceDE w:val="0"/>
      <w:autoSpaceDN w:val="0"/>
      <w:adjustRightInd w:val="0"/>
    </w:pPr>
    <w:rPr>
      <w:sz w:val="28"/>
      <w:szCs w:val="28"/>
    </w:rPr>
  </w:style>
  <w:style w:type="paragraph" w:styleId="affffd">
    <w:name w:val="TOC Heading"/>
    <w:basedOn w:val="1"/>
    <w:next w:val="a"/>
    <w:uiPriority w:val="39"/>
    <w:qFormat/>
    <w:rsid w:val="00A74827"/>
    <w:pPr>
      <w:keepLines/>
      <w:spacing w:before="480"/>
      <w:jc w:val="left"/>
      <w:outlineLvl w:val="9"/>
    </w:pPr>
    <w:rPr>
      <w:rFonts w:ascii="Cambria" w:hAnsi="Cambria" w:cs="Cambria"/>
      <w:color w:val="365F91"/>
      <w:szCs w:val="28"/>
    </w:rPr>
  </w:style>
  <w:style w:type="paragraph" w:customStyle="1" w:styleId="TableHeadingCenter">
    <w:name w:val="Table_Heading_Center"/>
    <w:basedOn w:val="a"/>
    <w:uiPriority w:val="99"/>
    <w:rsid w:val="00A74827"/>
    <w:pPr>
      <w:keepNext/>
      <w:keepLines/>
      <w:tabs>
        <w:tab w:val="num" w:pos="360"/>
      </w:tabs>
      <w:spacing w:before="40" w:after="40"/>
      <w:ind w:left="360" w:hanging="360"/>
      <w:jc w:val="center"/>
    </w:pPr>
    <w:rPr>
      <w:rFonts w:ascii="Century Gothic" w:hAnsi="Century Gothic" w:cs="Century Gothic"/>
      <w:b/>
      <w:bCs/>
      <w:sz w:val="20"/>
      <w:szCs w:val="20"/>
    </w:rPr>
  </w:style>
  <w:style w:type="paragraph" w:customStyle="1" w:styleId="TableSmHeading">
    <w:name w:val="Table_Sm_Heading"/>
    <w:basedOn w:val="a"/>
    <w:uiPriority w:val="99"/>
    <w:rsid w:val="00A74827"/>
    <w:pPr>
      <w:keepNext/>
      <w:keepLines/>
      <w:tabs>
        <w:tab w:val="num" w:pos="1080"/>
      </w:tabs>
      <w:spacing w:before="60" w:after="40"/>
      <w:ind w:left="720" w:hanging="360"/>
      <w:jc w:val="both"/>
    </w:pPr>
    <w:rPr>
      <w:rFonts w:ascii="Century Gothic" w:hAnsi="Century Gothic" w:cs="Century Gothic"/>
      <w:b/>
      <w:bCs/>
      <w:sz w:val="16"/>
      <w:szCs w:val="16"/>
    </w:rPr>
  </w:style>
  <w:style w:type="paragraph" w:customStyle="1" w:styleId="Important">
    <w:name w:val="Important"/>
    <w:basedOn w:val="a"/>
    <w:uiPriority w:val="99"/>
    <w:rsid w:val="00A74827"/>
    <w:pPr>
      <w:spacing w:before="60" w:after="60"/>
      <w:jc w:val="both"/>
    </w:pPr>
    <w:rPr>
      <w:rFonts w:ascii="Century Gothic" w:hAnsi="Century Gothic" w:cs="Century Gothic"/>
      <w:b/>
      <w:bCs/>
      <w:sz w:val="20"/>
      <w:szCs w:val="20"/>
    </w:rPr>
  </w:style>
  <w:style w:type="paragraph" w:customStyle="1" w:styleId="--">
    <w:name w:val="ВЭБ - раздел - список"/>
    <w:basedOn w:val="a"/>
    <w:uiPriority w:val="99"/>
    <w:rsid w:val="00A74827"/>
    <w:pPr>
      <w:tabs>
        <w:tab w:val="num" w:pos="1608"/>
      </w:tabs>
      <w:spacing w:line="360" w:lineRule="auto"/>
      <w:ind w:left="1604" w:hanging="357"/>
      <w:jc w:val="both"/>
    </w:pPr>
    <w:rPr>
      <w:sz w:val="28"/>
      <w:szCs w:val="28"/>
    </w:rPr>
  </w:style>
  <w:style w:type="character" w:customStyle="1" w:styleId="apple-style-span">
    <w:name w:val="apple-style-span"/>
    <w:basedOn w:val="a0"/>
    <w:rsid w:val="00A74827"/>
  </w:style>
  <w:style w:type="character" w:customStyle="1" w:styleId="affffe">
    <w:name w:val="Маркированный Знак Знак"/>
    <w:basedOn w:val="a0"/>
    <w:link w:val="afffff"/>
    <w:locked/>
    <w:rsid w:val="00A74827"/>
    <w:rPr>
      <w:sz w:val="26"/>
      <w:szCs w:val="28"/>
    </w:rPr>
  </w:style>
  <w:style w:type="paragraph" w:customStyle="1" w:styleId="afffff">
    <w:name w:val="Маркированный"/>
    <w:basedOn w:val="a"/>
    <w:link w:val="affffe"/>
    <w:rsid w:val="00A74827"/>
    <w:pPr>
      <w:tabs>
        <w:tab w:val="num" w:pos="1134"/>
      </w:tabs>
      <w:ind w:firstLine="720"/>
      <w:jc w:val="both"/>
    </w:pPr>
    <w:rPr>
      <w:sz w:val="26"/>
      <w:szCs w:val="28"/>
    </w:rPr>
  </w:style>
  <w:style w:type="character" w:customStyle="1" w:styleId="1f2">
    <w:name w:val="Основной шрифт абзаца1"/>
    <w:rsid w:val="00A74827"/>
  </w:style>
  <w:style w:type="character" w:customStyle="1" w:styleId="1f3">
    <w:name w:val="Гиперссылка1"/>
    <w:rsid w:val="00A74827"/>
    <w:rPr>
      <w:color w:val="0035F4"/>
      <w:sz w:val="20"/>
      <w:u w:val="single"/>
    </w:rPr>
  </w:style>
  <w:style w:type="character" w:customStyle="1" w:styleId="1f4">
    <w:name w:val="Выделение1"/>
    <w:rsid w:val="00A74827"/>
    <w:rPr>
      <w:rFonts w:ascii="Lucida Grande" w:eastAsia="ヒラギノ角ゴ Pro W3" w:hAnsi="Lucida Grande"/>
      <w:b w:val="0"/>
      <w:i w:val="0"/>
      <w:color w:val="000000"/>
      <w:sz w:val="20"/>
    </w:rPr>
  </w:style>
  <w:style w:type="paragraph" w:customStyle="1" w:styleId="1f5">
    <w:name w:val="Заголовок1"/>
    <w:next w:val="afffff0"/>
    <w:rsid w:val="00A74827"/>
    <w:pPr>
      <w:keepNext/>
      <w:spacing w:after="0" w:line="240" w:lineRule="auto"/>
    </w:pPr>
    <w:rPr>
      <w:rFonts w:ascii="Helvetica" w:eastAsia="ヒラギノ角ゴ Pro W3" w:hAnsi="Helvetica" w:cs="Times New Roman"/>
      <w:b/>
      <w:color w:val="000000"/>
      <w:kern w:val="1"/>
      <w:sz w:val="56"/>
      <w:szCs w:val="20"/>
      <w:lang w:eastAsia="hi-IN" w:bidi="hi-IN"/>
    </w:rPr>
  </w:style>
  <w:style w:type="paragraph" w:customStyle="1" w:styleId="afffff0">
    <w:name w:val="Текстовый блок"/>
    <w:rsid w:val="00A74827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Cs w:val="20"/>
      <w:lang w:eastAsia="hi-IN" w:bidi="hi-IN"/>
    </w:rPr>
  </w:style>
  <w:style w:type="paragraph" w:customStyle="1" w:styleId="1f6">
    <w:name w:val="Указатель1"/>
    <w:basedOn w:val="a"/>
    <w:rsid w:val="00A74827"/>
    <w:pPr>
      <w:suppressLineNumbers/>
    </w:pPr>
    <w:rPr>
      <w:rFonts w:eastAsia="ヒラギノ角ゴ Pro W3" w:cs="Tahoma"/>
      <w:color w:val="000000"/>
      <w:kern w:val="1"/>
      <w:lang w:eastAsia="ar-SA"/>
    </w:rPr>
  </w:style>
  <w:style w:type="paragraph" w:customStyle="1" w:styleId="afffff1">
    <w:name w:val="Свободная форма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 w:val="20"/>
      <w:szCs w:val="20"/>
      <w:lang w:eastAsia="hi-IN" w:bidi="hi-IN"/>
    </w:rPr>
  </w:style>
  <w:style w:type="paragraph" w:customStyle="1" w:styleId="1f7">
    <w:name w:val="Основной текст с отступом1"/>
    <w:rsid w:val="00A74827"/>
    <w:pPr>
      <w:spacing w:after="0" w:line="240" w:lineRule="auto"/>
      <w:ind w:left="708" w:hanging="708"/>
      <w:jc w:val="center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210">
    <w:name w:val="Основной текст 21"/>
    <w:rsid w:val="00A74827"/>
    <w:pPr>
      <w:spacing w:after="120" w:line="48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1f8">
    <w:name w:val="Обычный (веб)1"/>
    <w:rsid w:val="00A74827"/>
    <w:pPr>
      <w:spacing w:before="100" w:after="10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111">
    <w:name w:val="Оглавление 11"/>
    <w:rsid w:val="00A74827"/>
    <w:pPr>
      <w:spacing w:before="240" w:after="0" w:line="240" w:lineRule="auto"/>
      <w:ind w:left="720"/>
    </w:pPr>
    <w:rPr>
      <w:rFonts w:ascii="Helvetica" w:eastAsia="ヒラギノ角ゴ Pro W3" w:hAnsi="Helvetica" w:cs="Times New Roman"/>
      <w:b/>
      <w:i/>
      <w:color w:val="000000"/>
      <w:kern w:val="1"/>
      <w:szCs w:val="20"/>
      <w:lang w:eastAsia="hi-IN" w:bidi="hi-IN"/>
    </w:rPr>
  </w:style>
  <w:style w:type="paragraph" w:customStyle="1" w:styleId="211">
    <w:name w:val="Оглавление 21"/>
    <w:next w:val="a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311">
    <w:name w:val="Оглавление 31"/>
    <w:next w:val="a"/>
    <w:rsid w:val="00A74827"/>
    <w:pPr>
      <w:spacing w:after="100" w:line="240" w:lineRule="auto"/>
      <w:ind w:left="48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320">
    <w:name w:val="Оглавление 32"/>
    <w:basedOn w:val="311"/>
    <w:next w:val="a"/>
    <w:rsid w:val="00A74827"/>
    <w:pPr>
      <w:ind w:left="0"/>
    </w:pPr>
  </w:style>
  <w:style w:type="paragraph" w:customStyle="1" w:styleId="410">
    <w:name w:val="Оглавление 41"/>
    <w:next w:val="a"/>
    <w:rsid w:val="00A74827"/>
    <w:pPr>
      <w:spacing w:after="100" w:line="240" w:lineRule="auto"/>
      <w:ind w:left="24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510">
    <w:name w:val="Оглавление 51"/>
    <w:rsid w:val="00A74827"/>
    <w:pPr>
      <w:spacing w:before="240" w:after="60" w:line="240" w:lineRule="auto"/>
      <w:ind w:left="360"/>
    </w:pPr>
    <w:rPr>
      <w:rFonts w:ascii="Helvetica" w:eastAsia="ヒラギノ角ゴ Pro W3" w:hAnsi="Helvetica" w:cs="Times New Roman"/>
      <w:b/>
      <w:color w:val="000000"/>
      <w:kern w:val="1"/>
      <w:sz w:val="28"/>
      <w:szCs w:val="20"/>
      <w:lang w:eastAsia="hi-IN" w:bidi="hi-IN"/>
    </w:rPr>
  </w:style>
  <w:style w:type="paragraph" w:customStyle="1" w:styleId="610">
    <w:name w:val="Оглавление 61"/>
    <w:basedOn w:val="410"/>
    <w:next w:val="a"/>
    <w:rsid w:val="00A74827"/>
    <w:pPr>
      <w:ind w:left="0"/>
    </w:pPr>
  </w:style>
  <w:style w:type="paragraph" w:customStyle="1" w:styleId="710">
    <w:name w:val="Оглавление 71"/>
    <w:next w:val="a"/>
    <w:rsid w:val="00A74827"/>
    <w:pPr>
      <w:spacing w:after="100" w:line="240" w:lineRule="auto"/>
      <w:ind w:left="480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810">
    <w:name w:val="Оглавление 81"/>
    <w:rsid w:val="00A74827"/>
    <w:pPr>
      <w:spacing w:before="240" w:after="60" w:line="240" w:lineRule="auto"/>
    </w:pPr>
    <w:rPr>
      <w:rFonts w:ascii="Helvetica" w:eastAsia="ヒラギノ角ゴ Pro W3" w:hAnsi="Helvetica" w:cs="Times New Roman"/>
      <w:b/>
      <w:color w:val="000000"/>
      <w:kern w:val="1"/>
      <w:sz w:val="36"/>
      <w:szCs w:val="20"/>
      <w:lang w:eastAsia="hi-IN" w:bidi="hi-IN"/>
    </w:rPr>
  </w:style>
  <w:style w:type="paragraph" w:customStyle="1" w:styleId="112">
    <w:name w:val="Заголовок 11"/>
    <w:next w:val="a"/>
    <w:rsid w:val="00A74827"/>
    <w:pPr>
      <w:keepNext/>
      <w:spacing w:before="240" w:after="60" w:line="240" w:lineRule="auto"/>
    </w:pPr>
    <w:rPr>
      <w:rFonts w:ascii="Arial Bold" w:eastAsia="ヒラギノ角ゴ Pro W3" w:hAnsi="Arial Bold" w:cs="Times New Roman"/>
      <w:color w:val="000000"/>
      <w:kern w:val="1"/>
      <w:sz w:val="32"/>
      <w:szCs w:val="20"/>
      <w:lang w:eastAsia="hi-IN" w:bidi="hi-IN"/>
    </w:rPr>
  </w:style>
  <w:style w:type="paragraph" w:customStyle="1" w:styleId="312">
    <w:name w:val="Заголовок 31"/>
    <w:next w:val="a"/>
    <w:rsid w:val="00A74827"/>
    <w:pPr>
      <w:keepNext/>
      <w:spacing w:before="240" w:after="60" w:line="240" w:lineRule="auto"/>
    </w:pPr>
    <w:rPr>
      <w:rFonts w:ascii="Arial Bold" w:eastAsia="ヒラギノ角ゴ Pro W3" w:hAnsi="Arial Bold" w:cs="Times New Roman"/>
      <w:color w:val="000000"/>
      <w:kern w:val="1"/>
      <w:sz w:val="26"/>
      <w:szCs w:val="20"/>
      <w:lang w:eastAsia="hi-IN" w:bidi="hi-IN"/>
    </w:rPr>
  </w:style>
  <w:style w:type="paragraph" w:customStyle="1" w:styleId="212">
    <w:name w:val="Заголовок 21"/>
    <w:next w:val="a"/>
    <w:rsid w:val="00A74827"/>
    <w:pPr>
      <w:keepNext/>
      <w:spacing w:before="240" w:after="60" w:line="240" w:lineRule="auto"/>
    </w:pPr>
    <w:rPr>
      <w:rFonts w:ascii="Arial Bold Italic" w:eastAsia="ヒラギノ角ゴ Pro W3" w:hAnsi="Arial Bold Italic" w:cs="Times New Roman"/>
      <w:color w:val="000000"/>
      <w:kern w:val="1"/>
      <w:sz w:val="28"/>
      <w:szCs w:val="20"/>
      <w:lang w:eastAsia="hi-IN" w:bidi="hi-IN"/>
    </w:rPr>
  </w:style>
  <w:style w:type="paragraph" w:customStyle="1" w:styleId="1f9">
    <w:name w:val="Обычный текст1"/>
    <w:rsid w:val="00A74827"/>
    <w:pPr>
      <w:spacing w:line="240" w:lineRule="auto"/>
      <w:ind w:left="1701"/>
      <w:jc w:val="both"/>
    </w:pPr>
    <w:rPr>
      <w:rFonts w:ascii="Tahoma" w:eastAsia="ヒラギノ角ゴ Pro W3" w:hAnsi="Tahoma" w:cs="Times New Roman"/>
      <w:color w:val="000000"/>
      <w:kern w:val="1"/>
      <w:sz w:val="20"/>
      <w:szCs w:val="20"/>
      <w:lang w:eastAsia="hi-IN" w:bidi="hi-IN"/>
    </w:rPr>
  </w:style>
  <w:style w:type="paragraph" w:customStyle="1" w:styleId="1fa">
    <w:name w:val="Название объекта1"/>
    <w:next w:val="a"/>
    <w:rsid w:val="00A74827"/>
    <w:pPr>
      <w:spacing w:before="80" w:after="0" w:line="240" w:lineRule="auto"/>
      <w:ind w:firstLine="284"/>
      <w:jc w:val="both"/>
    </w:pPr>
    <w:rPr>
      <w:rFonts w:ascii="Arial Bold" w:eastAsia="ヒラギノ角ゴ Pro W3" w:hAnsi="Arial Bold" w:cs="Times New Roman"/>
      <w:color w:val="000000"/>
      <w:kern w:val="1"/>
      <w:sz w:val="20"/>
      <w:szCs w:val="20"/>
      <w:lang w:val="en-US" w:eastAsia="hi-IN" w:bidi="hi-IN"/>
    </w:rPr>
  </w:style>
  <w:style w:type="paragraph" w:customStyle="1" w:styleId="1fb">
    <w:name w:val="Нижний колонтитул1"/>
    <w:rsid w:val="00A74827"/>
    <w:pPr>
      <w:spacing w:after="0" w:line="24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afffff2">
    <w:name w:val="Содержимое таблицы"/>
    <w:basedOn w:val="a"/>
    <w:rsid w:val="00A74827"/>
    <w:pPr>
      <w:suppressLineNumbers/>
    </w:pPr>
    <w:rPr>
      <w:rFonts w:eastAsia="ヒラギノ角ゴ Pro W3"/>
      <w:color w:val="000000"/>
      <w:kern w:val="1"/>
      <w:lang w:eastAsia="ar-SA"/>
    </w:rPr>
  </w:style>
  <w:style w:type="paragraph" w:customStyle="1" w:styleId="afffff3">
    <w:name w:val="Заголовок таблицы"/>
    <w:basedOn w:val="afffff2"/>
    <w:uiPriority w:val="99"/>
    <w:qFormat/>
    <w:rsid w:val="00A74827"/>
    <w:pPr>
      <w:jc w:val="center"/>
    </w:pPr>
    <w:rPr>
      <w:b/>
      <w:bCs/>
    </w:rPr>
  </w:style>
  <w:style w:type="paragraph" w:customStyle="1" w:styleId="100">
    <w:name w:val="Оглавление 10"/>
    <w:basedOn w:val="1f6"/>
    <w:rsid w:val="00A74827"/>
    <w:pPr>
      <w:tabs>
        <w:tab w:val="right" w:leader="dot" w:pos="7091"/>
      </w:tabs>
      <w:ind w:left="2547"/>
    </w:pPr>
  </w:style>
  <w:style w:type="paragraph" w:customStyle="1" w:styleId="2f4">
    <w:name w:val="Основной текст с отступом2"/>
    <w:rsid w:val="00A74827"/>
    <w:pPr>
      <w:spacing w:after="0" w:line="240" w:lineRule="auto"/>
      <w:ind w:left="708" w:hanging="708"/>
      <w:jc w:val="center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customStyle="1" w:styleId="220">
    <w:name w:val="Основной текст 22"/>
    <w:rsid w:val="00A74827"/>
    <w:pPr>
      <w:spacing w:after="120" w:line="480" w:lineRule="auto"/>
    </w:pPr>
    <w:rPr>
      <w:rFonts w:eastAsia="ヒラギノ角ゴ Pro W3" w:cs="Times New Roman"/>
      <w:color w:val="000000"/>
      <w:kern w:val="1"/>
      <w:szCs w:val="20"/>
      <w:lang w:eastAsia="hi-IN" w:bidi="hi-IN"/>
    </w:rPr>
  </w:style>
  <w:style w:type="paragraph" w:styleId="afffff4">
    <w:name w:val="No Spacing"/>
    <w:uiPriority w:val="1"/>
    <w:qFormat/>
    <w:rsid w:val="00410E49"/>
    <w:pPr>
      <w:spacing w:after="0" w:line="240" w:lineRule="auto"/>
    </w:pPr>
    <w:rPr>
      <w:rFonts w:eastAsia="Times New Roman" w:cs="Times New Roman"/>
      <w:lang w:eastAsia="ru-RU"/>
    </w:rPr>
  </w:style>
  <w:style w:type="paragraph" w:customStyle="1" w:styleId="afffff5">
    <w:name w:val="Таблица_Основной текст"/>
    <w:basedOn w:val="Glossarydefinitiontext"/>
    <w:uiPriority w:val="99"/>
    <w:qFormat/>
    <w:rsid w:val="00466653"/>
    <w:pPr>
      <w:snapToGrid w:val="0"/>
      <w:spacing w:before="0" w:line="240" w:lineRule="auto"/>
      <w:ind w:left="113" w:right="113"/>
      <w:jc w:val="both"/>
    </w:pPr>
    <w:rPr>
      <w:sz w:val="24"/>
      <w:lang w:eastAsia="ru-RU"/>
    </w:rPr>
  </w:style>
  <w:style w:type="paragraph" w:customStyle="1" w:styleId="1fc">
    <w:name w:val="Стиль1"/>
    <w:basedOn w:val="a9"/>
    <w:link w:val="1fd"/>
    <w:qFormat/>
    <w:rsid w:val="00466653"/>
    <w:pPr>
      <w:tabs>
        <w:tab w:val="num" w:pos="360"/>
        <w:tab w:val="left" w:pos="851"/>
        <w:tab w:val="left" w:pos="993"/>
        <w:tab w:val="left" w:pos="1134"/>
      </w:tabs>
      <w:spacing w:before="120" w:after="120"/>
      <w:ind w:left="360" w:firstLine="349"/>
      <w:jc w:val="left"/>
      <w:outlineLvl w:val="0"/>
    </w:pPr>
    <w:rPr>
      <w:b/>
      <w:sz w:val="26"/>
      <w:szCs w:val="26"/>
    </w:rPr>
  </w:style>
  <w:style w:type="character" w:customStyle="1" w:styleId="1fd">
    <w:name w:val="Стиль1 Знак"/>
    <w:basedOn w:val="aa"/>
    <w:link w:val="1fc"/>
    <w:rsid w:val="00466653"/>
    <w:rPr>
      <w:rFonts w:eastAsia="Times New Roman" w:cs="Times New Roman"/>
      <w:b/>
      <w:sz w:val="26"/>
      <w:szCs w:val="26"/>
      <w:lang w:eastAsia="ru-RU"/>
    </w:rPr>
  </w:style>
  <w:style w:type="paragraph" w:styleId="afffff6">
    <w:name w:val="header"/>
    <w:aliases w:val="Even"/>
    <w:basedOn w:val="a"/>
    <w:link w:val="afffff7"/>
    <w:uiPriority w:val="99"/>
    <w:unhideWhenUsed/>
    <w:rsid w:val="00F934A2"/>
    <w:pPr>
      <w:tabs>
        <w:tab w:val="center" w:pos="4677"/>
        <w:tab w:val="right" w:pos="9355"/>
      </w:tabs>
    </w:pPr>
  </w:style>
  <w:style w:type="character" w:customStyle="1" w:styleId="afffff7">
    <w:name w:val="Верхний колонтитул Знак"/>
    <w:aliases w:val="Even Знак"/>
    <w:basedOn w:val="a0"/>
    <w:link w:val="afffff6"/>
    <w:uiPriority w:val="99"/>
    <w:rsid w:val="00F934A2"/>
    <w:rPr>
      <w:rFonts w:eastAsia="Times New Roman" w:cs="Times New Roman"/>
      <w:szCs w:val="24"/>
      <w:lang w:eastAsia="ru-RU"/>
    </w:rPr>
  </w:style>
  <w:style w:type="paragraph" w:styleId="afffff8">
    <w:name w:val="List Number"/>
    <w:basedOn w:val="a"/>
    <w:uiPriority w:val="99"/>
    <w:unhideWhenUsed/>
    <w:rsid w:val="009E3735"/>
    <w:pPr>
      <w:spacing w:before="100" w:after="100"/>
      <w:ind w:left="993" w:hanging="284"/>
      <w:contextualSpacing/>
      <w:jc w:val="both"/>
    </w:pPr>
  </w:style>
  <w:style w:type="paragraph" w:styleId="2f5">
    <w:name w:val="List Number 2"/>
    <w:basedOn w:val="a"/>
    <w:uiPriority w:val="99"/>
    <w:unhideWhenUsed/>
    <w:rsid w:val="009E3735"/>
    <w:pPr>
      <w:spacing w:before="100" w:after="100"/>
      <w:ind w:left="993" w:hanging="360"/>
      <w:contextualSpacing/>
      <w:jc w:val="both"/>
    </w:pPr>
  </w:style>
  <w:style w:type="paragraph" w:styleId="HTML1">
    <w:name w:val="HTML Address"/>
    <w:basedOn w:val="a"/>
    <w:link w:val="HTML2"/>
    <w:uiPriority w:val="99"/>
    <w:unhideWhenUsed/>
    <w:rsid w:val="009E3735"/>
    <w:pPr>
      <w:ind w:left="113"/>
      <w:jc w:val="both"/>
    </w:pPr>
    <w:rPr>
      <w:i/>
      <w:iCs/>
    </w:rPr>
  </w:style>
  <w:style w:type="character" w:customStyle="1" w:styleId="HTML2">
    <w:name w:val="Адрес HTML Знак"/>
    <w:basedOn w:val="a0"/>
    <w:link w:val="HTML1"/>
    <w:uiPriority w:val="99"/>
    <w:rsid w:val="009E3735"/>
    <w:rPr>
      <w:i/>
      <w:iCs/>
      <w:szCs w:val="24"/>
    </w:rPr>
  </w:style>
  <w:style w:type="table" w:customStyle="1" w:styleId="1fe">
    <w:name w:val="Сетка таблицы1"/>
    <w:basedOn w:val="a1"/>
    <w:next w:val="ad"/>
    <w:uiPriority w:val="59"/>
    <w:rsid w:val="006D22D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next w:val="ad"/>
    <w:uiPriority w:val="59"/>
    <w:rsid w:val="00ED478E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Revision"/>
    <w:hidden/>
    <w:uiPriority w:val="99"/>
    <w:semiHidden/>
    <w:rsid w:val="009F63CC"/>
    <w:pPr>
      <w:spacing w:after="0" w:line="240" w:lineRule="auto"/>
    </w:pPr>
    <w:rPr>
      <w:rFonts w:eastAsia="Times New Roman" w:cs="Times New Roman"/>
      <w:lang w:eastAsia="ru-RU"/>
    </w:rPr>
  </w:style>
  <w:style w:type="numbering" w:customStyle="1" w:styleId="1ff">
    <w:name w:val="Нет списка1"/>
    <w:next w:val="a2"/>
    <w:uiPriority w:val="99"/>
    <w:semiHidden/>
    <w:unhideWhenUsed/>
    <w:rsid w:val="00897B9F"/>
  </w:style>
  <w:style w:type="numbering" w:customStyle="1" w:styleId="114">
    <w:name w:val="Нет списка11"/>
    <w:next w:val="a2"/>
    <w:uiPriority w:val="99"/>
    <w:semiHidden/>
    <w:unhideWhenUsed/>
    <w:rsid w:val="00897B9F"/>
  </w:style>
  <w:style w:type="table" w:customStyle="1" w:styleId="2f6">
    <w:name w:val="Сетка таблицы2"/>
    <w:basedOn w:val="a1"/>
    <w:next w:val="ad"/>
    <w:uiPriority w:val="59"/>
    <w:rsid w:val="00897B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897B9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d"/>
    <w:uiPriority w:val="59"/>
    <w:rsid w:val="00897B9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Стиль2"/>
    <w:uiPriority w:val="99"/>
    <w:rsid w:val="00294313"/>
    <w:pPr>
      <w:numPr>
        <w:numId w:val="15"/>
      </w:numPr>
    </w:pPr>
  </w:style>
  <w:style w:type="numbering" w:customStyle="1" w:styleId="3">
    <w:name w:val="Стиль3"/>
    <w:uiPriority w:val="99"/>
    <w:rsid w:val="00294313"/>
    <w:pPr>
      <w:numPr>
        <w:numId w:val="16"/>
      </w:numPr>
    </w:pPr>
  </w:style>
  <w:style w:type="paragraph" w:customStyle="1" w:styleId="CharChar">
    <w:name w:val="Char Char Знак Знак"/>
    <w:basedOn w:val="a"/>
    <w:rsid w:val="00CD1052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CharCharCharCharChar">
    <w:name w:val="Char Char Char Char Char Char Знак Знак Char Char Знак Знак Char Char Знак Char Char Знак Знак"/>
    <w:basedOn w:val="a"/>
    <w:rsid w:val="00CD1052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fa">
    <w:name w:val="Intense Quote"/>
    <w:basedOn w:val="a"/>
    <w:next w:val="a"/>
    <w:link w:val="afffffb"/>
    <w:uiPriority w:val="30"/>
    <w:qFormat/>
    <w:rsid w:val="00CD1052"/>
    <w:pPr>
      <w:pBdr>
        <w:bottom w:val="single" w:sz="4" w:space="4" w:color="4F81BD"/>
      </w:pBdr>
      <w:spacing w:before="200" w:after="280"/>
      <w:ind w:left="936" w:right="936" w:firstLine="709"/>
      <w:jc w:val="both"/>
    </w:pPr>
    <w:rPr>
      <w:rFonts w:eastAsia="Times New Roman" w:cs="Times New Roman"/>
      <w:b/>
      <w:bCs/>
      <w:i/>
      <w:iCs/>
      <w:color w:val="4F81BD"/>
      <w:lang w:val="x-none" w:eastAsia="x-none"/>
    </w:rPr>
  </w:style>
  <w:style w:type="character" w:customStyle="1" w:styleId="afffffb">
    <w:name w:val="Выделенная цитата Знак"/>
    <w:basedOn w:val="a0"/>
    <w:link w:val="afffffa"/>
    <w:uiPriority w:val="30"/>
    <w:rsid w:val="00CD1052"/>
    <w:rPr>
      <w:rFonts w:eastAsia="Times New Roman" w:cs="Times New Roman"/>
      <w:b/>
      <w:bCs/>
      <w:i/>
      <w:iCs/>
      <w:color w:val="4F81BD"/>
      <w:lang w:val="x-none" w:eastAsia="x-none"/>
    </w:rPr>
  </w:style>
  <w:style w:type="paragraph" w:customStyle="1" w:styleId="afffffc">
    <w:name w:val="Тина"/>
    <w:basedOn w:val="a9"/>
    <w:rsid w:val="00CD1052"/>
    <w:pPr>
      <w:tabs>
        <w:tab w:val="left" w:pos="1134"/>
      </w:tabs>
      <w:ind w:left="0" w:firstLine="0"/>
      <w:jc w:val="left"/>
      <w:outlineLvl w:val="0"/>
    </w:pPr>
    <w:rPr>
      <w:rFonts w:eastAsia="Times New Roman" w:cs="Times New Roman"/>
      <w:b/>
      <w:caps/>
      <w:sz w:val="28"/>
      <w:szCs w:val="28"/>
      <w:lang w:val="x-none" w:eastAsia="x-none"/>
    </w:rPr>
  </w:style>
  <w:style w:type="paragraph" w:customStyle="1" w:styleId="30">
    <w:name w:val="Тина3"/>
    <w:basedOn w:val="a"/>
    <w:rsid w:val="00CD1052"/>
    <w:pPr>
      <w:numPr>
        <w:ilvl w:val="2"/>
        <w:numId w:val="18"/>
      </w:numPr>
      <w:jc w:val="both"/>
    </w:pPr>
    <w:rPr>
      <w:rFonts w:eastAsia="Times New Roman" w:cs="Times New Roman"/>
      <w:sz w:val="26"/>
      <w:lang w:eastAsia="ru-RU"/>
    </w:rPr>
  </w:style>
  <w:style w:type="character" w:customStyle="1" w:styleId="apple-converted-space">
    <w:name w:val="apple-converted-space"/>
    <w:rsid w:val="00CD1052"/>
  </w:style>
  <w:style w:type="paragraph" w:customStyle="1" w:styleId="1ff0">
    <w:name w:val="Список 1 (заголовок)"/>
    <w:basedOn w:val="a9"/>
    <w:link w:val="1ff1"/>
    <w:qFormat/>
    <w:rsid w:val="00CD1052"/>
    <w:pPr>
      <w:tabs>
        <w:tab w:val="num" w:pos="360"/>
        <w:tab w:val="left" w:pos="993"/>
        <w:tab w:val="left" w:pos="1134"/>
      </w:tabs>
      <w:spacing w:before="120" w:after="120"/>
      <w:ind w:left="0" w:firstLine="709"/>
      <w:jc w:val="both"/>
      <w:outlineLvl w:val="0"/>
    </w:pPr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2f7">
    <w:name w:val="Список 2 (не заголовок)"/>
    <w:basedOn w:val="af2"/>
    <w:link w:val="2f8"/>
    <w:qFormat/>
    <w:rsid w:val="00CD1052"/>
    <w:pPr>
      <w:ind w:left="284"/>
      <w:contextualSpacing/>
      <w:jc w:val="both"/>
    </w:pPr>
    <w:rPr>
      <w:rFonts w:eastAsia="Calibri" w:cs="Times New Roman"/>
      <w:kern w:val="32"/>
      <w:sz w:val="26"/>
      <w:szCs w:val="26"/>
      <w:lang w:val="x-none"/>
    </w:rPr>
  </w:style>
  <w:style w:type="character" w:customStyle="1" w:styleId="1ff1">
    <w:name w:val="Список 1 (заголовок) Знак"/>
    <w:link w:val="1ff0"/>
    <w:rsid w:val="00CD1052"/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2f9">
    <w:name w:val="Список 2 (заголовок)"/>
    <w:basedOn w:val="a9"/>
    <w:link w:val="2fa"/>
    <w:qFormat/>
    <w:rsid w:val="00CD1052"/>
    <w:pPr>
      <w:tabs>
        <w:tab w:val="left" w:pos="993"/>
      </w:tabs>
      <w:ind w:left="0" w:firstLine="0"/>
      <w:jc w:val="both"/>
      <w:outlineLvl w:val="0"/>
    </w:pPr>
    <w:rPr>
      <w:rFonts w:eastAsia="Times New Roman" w:cs="Times New Roman"/>
      <w:b/>
      <w:sz w:val="26"/>
      <w:szCs w:val="26"/>
      <w:lang w:val="x-none" w:eastAsia="x-none"/>
    </w:rPr>
  </w:style>
  <w:style w:type="character" w:customStyle="1" w:styleId="af3">
    <w:name w:val="Абзац списка Знак"/>
    <w:link w:val="af2"/>
    <w:uiPriority w:val="34"/>
    <w:rsid w:val="00CD1052"/>
  </w:style>
  <w:style w:type="character" w:customStyle="1" w:styleId="2f8">
    <w:name w:val="Список 2 (не заголовок) Знак"/>
    <w:link w:val="2f7"/>
    <w:rsid w:val="00CD1052"/>
    <w:rPr>
      <w:rFonts w:eastAsia="Calibri" w:cs="Times New Roman"/>
      <w:kern w:val="32"/>
      <w:sz w:val="26"/>
      <w:szCs w:val="26"/>
      <w:lang w:val="x-none"/>
    </w:rPr>
  </w:style>
  <w:style w:type="paragraph" w:customStyle="1" w:styleId="3f1">
    <w:name w:val="Список 3 (обычный)"/>
    <w:basedOn w:val="a9"/>
    <w:link w:val="3f2"/>
    <w:qFormat/>
    <w:rsid w:val="00CD1052"/>
    <w:pPr>
      <w:tabs>
        <w:tab w:val="left" w:pos="1701"/>
      </w:tabs>
      <w:ind w:left="0" w:firstLine="0"/>
      <w:jc w:val="both"/>
    </w:pPr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2fa">
    <w:name w:val="Список 2 (заголовок) Знак"/>
    <w:link w:val="2f9"/>
    <w:rsid w:val="00CD1052"/>
    <w:rPr>
      <w:rFonts w:eastAsia="Times New Roman" w:cs="Times New Roman"/>
      <w:b/>
      <w:sz w:val="26"/>
      <w:szCs w:val="26"/>
      <w:lang w:val="x-none" w:eastAsia="x-none"/>
    </w:rPr>
  </w:style>
  <w:style w:type="paragraph" w:customStyle="1" w:styleId="45">
    <w:name w:val="Список 4 (обычный)"/>
    <w:basedOn w:val="a9"/>
    <w:link w:val="46"/>
    <w:qFormat/>
    <w:rsid w:val="00CD1052"/>
    <w:pPr>
      <w:tabs>
        <w:tab w:val="left" w:pos="1701"/>
      </w:tabs>
      <w:ind w:left="0" w:firstLine="0"/>
      <w:jc w:val="both"/>
    </w:pPr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3f2">
    <w:name w:val="Список 3 (обычный) Знак"/>
    <w:link w:val="3f1"/>
    <w:rsid w:val="00CD1052"/>
    <w:rPr>
      <w:rFonts w:eastAsia="Times New Roman" w:cs="Times New Roman"/>
      <w:bCs/>
      <w:sz w:val="26"/>
      <w:szCs w:val="26"/>
      <w:lang w:val="x-none" w:eastAsia="x-none"/>
    </w:rPr>
  </w:style>
  <w:style w:type="character" w:customStyle="1" w:styleId="46">
    <w:name w:val="Список 4 (обычный) Знак"/>
    <w:link w:val="45"/>
    <w:rsid w:val="00CD1052"/>
    <w:rPr>
      <w:rFonts w:eastAsia="Times New Roman" w:cs="Times New Roman"/>
      <w:bCs/>
      <w:sz w:val="26"/>
      <w:szCs w:val="26"/>
      <w:lang w:val="x-none" w:eastAsia="x-none"/>
    </w:rPr>
  </w:style>
  <w:style w:type="paragraph" w:customStyle="1" w:styleId="afffffd">
    <w:name w:val="Знак Знак Знак Знак Знак Знак Знак Знак Знак Знак Знак Знак Знак"/>
    <w:basedOn w:val="a"/>
    <w:rsid w:val="004C1E65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Style42">
    <w:name w:val="Style42"/>
    <w:basedOn w:val="a"/>
    <w:uiPriority w:val="99"/>
    <w:rsid w:val="00AA321D"/>
    <w:pPr>
      <w:widowControl w:val="0"/>
      <w:autoSpaceDE w:val="0"/>
      <w:autoSpaceDN w:val="0"/>
      <w:adjustRightInd w:val="0"/>
      <w:spacing w:line="389" w:lineRule="exact"/>
      <w:jc w:val="right"/>
    </w:pPr>
    <w:rPr>
      <w:rFonts w:eastAsia="Times New Roman" w:cs="Times New Roman"/>
      <w:lang w:eastAsia="ru-RU"/>
    </w:rPr>
  </w:style>
  <w:style w:type="character" w:customStyle="1" w:styleId="FontStyle105">
    <w:name w:val="Font Style105"/>
    <w:uiPriority w:val="99"/>
    <w:rsid w:val="00AA321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65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431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4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3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impp.mrsk-1.ru:51400/irj/port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CE84D-9A44-4E87-A186-EE0715E5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6019</Words>
  <Characters>34310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gunchenko.an</dc:creator>
  <cp:lastModifiedBy>Климашов Сергей Васильевич</cp:lastModifiedBy>
  <cp:revision>2</cp:revision>
  <cp:lastPrinted>2017-08-08T08:10:00Z</cp:lastPrinted>
  <dcterms:created xsi:type="dcterms:W3CDTF">2017-11-23T12:00:00Z</dcterms:created>
  <dcterms:modified xsi:type="dcterms:W3CDTF">2017-11-23T12:00:00Z</dcterms:modified>
</cp:coreProperties>
</file>